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926B" w14:textId="77777777" w:rsidR="00CA2EE5" w:rsidRPr="008050E8" w:rsidRDefault="00D23ACB">
      <w:pPr>
        <w:spacing w:line="640" w:lineRule="exact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pict w14:anchorId="18885107">
          <v:group id="_x0000_s1028" style="position:absolute;left:0;text-align:left;margin-left:32.4pt;margin-top:105.1pt;width:557.5pt;height:10.3pt;z-index:-251659264;mso-position-horizontal-relative:page;mso-position-vertical-relative:page" coordorigin="648,2102" coordsize="11150,2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48;top:2102;width:11150;height:206">
              <v:imagedata r:id="rId7" o:title=""/>
            </v:shape>
            <v:shape id="_x0000_s1029" style="position:absolute;left:716;top:2159;width:10995;height:30" coordorigin="716,2159" coordsize="10995,30" path="m716,2159r10995,30e" filled="f" strokeweight="2.04pt">
              <v:path arrowok="t"/>
            </v:shape>
            <w10:wrap anchorx="page" anchory="page"/>
          </v:group>
        </w:pict>
      </w:r>
      <w:r w:rsidRPr="008050E8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8050E8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8050E8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h</w:t>
      </w:r>
      <w:r w:rsidRPr="008050E8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ol</w:t>
      </w:r>
      <w:r w:rsidRPr="008050E8">
        <w:rPr>
          <w:rFonts w:asciiTheme="minorHAnsi" w:eastAsia="Corbel" w:hAnsiTheme="minorHAnsi" w:cstheme="minorHAnsi"/>
          <w:b/>
          <w:color w:val="C00000"/>
          <w:spacing w:val="-9"/>
          <w:position w:val="1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of</w:t>
      </w:r>
      <w:r w:rsidRPr="008050E8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</w:t>
      </w:r>
      <w:r w:rsidRPr="008050E8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m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pu</w:t>
      </w:r>
      <w:r w:rsidRPr="008050E8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t</w:t>
      </w:r>
      <w:r w:rsidRPr="008050E8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r</w:t>
      </w:r>
      <w:r w:rsidRPr="008050E8">
        <w:rPr>
          <w:rFonts w:asciiTheme="minorHAnsi" w:eastAsia="Corbel" w:hAnsiTheme="minorHAnsi" w:cstheme="minorHAnsi"/>
          <w:b/>
          <w:color w:val="C00000"/>
          <w:spacing w:val="-19"/>
          <w:position w:val="1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8050E8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i</w:t>
      </w:r>
      <w:r w:rsidRPr="008050E8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e</w:t>
      </w:r>
      <w:r w:rsidRPr="008050E8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8050E8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8050E8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</w:p>
    <w:p w14:paraId="05F0DEC7" w14:textId="77777777" w:rsidR="00CA2EE5" w:rsidRPr="008050E8" w:rsidRDefault="00CA2EE5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49F2BD9" w14:textId="77777777" w:rsidR="00CA2EE5" w:rsidRPr="008050E8" w:rsidRDefault="00D23ACB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050E8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8050E8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8050E8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8050E8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8050E8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8050E8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8050E8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6961D61B" w14:textId="77777777" w:rsidR="00CA2EE5" w:rsidRPr="008050E8" w:rsidRDefault="00CA2EE5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95FC570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264EA7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424E6" w14:textId="77777777" w:rsidR="00CA2EE5" w:rsidRPr="008050E8" w:rsidRDefault="00D23ACB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F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resh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an 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S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050E8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2</w:t>
      </w:r>
    </w:p>
    <w:p w14:paraId="1628694B" w14:textId="77777777" w:rsidR="00CA2EE5" w:rsidRPr="008050E8" w:rsidRDefault="00CA2EE5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75C1EA4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103C7E" w14:textId="77777777" w:rsidR="00CA2EE5" w:rsidRPr="008050E8" w:rsidRDefault="00D23ACB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Un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rgra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d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050E8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3</w:t>
      </w:r>
    </w:p>
    <w:p w14:paraId="4DED691E" w14:textId="77777777" w:rsidR="00CA2EE5" w:rsidRPr="008050E8" w:rsidRDefault="00CA2EE5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7E67858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396A5" w14:textId="77777777" w:rsidR="00CA2EE5" w:rsidRPr="008050E8" w:rsidRDefault="00D23ACB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Se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i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o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 Sa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s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050E8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4</w:t>
      </w:r>
    </w:p>
    <w:p w14:paraId="51D70724" w14:textId="77777777" w:rsidR="00CA2EE5" w:rsidRPr="008050E8" w:rsidRDefault="00CA2EE5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139C9B1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FB6E6E" w14:textId="77777777" w:rsidR="00CA2EE5" w:rsidRPr="008050E8" w:rsidRDefault="00D23ACB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HC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I Sa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um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</w:rPr>
        <w:t xml:space="preserve"> 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5</w:t>
      </w:r>
    </w:p>
    <w:p w14:paraId="28C857B7" w14:textId="77777777" w:rsidR="00CA2EE5" w:rsidRPr="008050E8" w:rsidRDefault="00CA2EE5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8D9D495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BD2E72" w14:textId="77777777" w:rsidR="00CA2EE5" w:rsidRPr="008050E8" w:rsidRDefault="00D23ACB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  <w:sectPr w:rsidR="00CA2EE5" w:rsidRPr="008050E8">
          <w:pgSz w:w="12240" w:h="15840"/>
          <w:pgMar w:top="740" w:right="640" w:bottom="280" w:left="620" w:header="720" w:footer="720" w:gutter="0"/>
          <w:cols w:space="720"/>
        </w:sectPr>
      </w:pP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o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p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er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 xml:space="preserve"> 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ci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c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8050E8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8050E8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8050E8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8050E8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8050E8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050E8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050E8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050E8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3FABAED8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F6FBB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E3BEA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D57D4" w14:textId="77777777" w:rsidR="00CA2EE5" w:rsidRPr="008050E8" w:rsidRDefault="00CA2EE5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BFF0EFF" w14:textId="77777777" w:rsidR="00CA2EE5" w:rsidRPr="008050E8" w:rsidRDefault="00D23ACB">
      <w:pPr>
        <w:ind w:left="100" w:right="-56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BJ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62EF2234" w14:textId="18B66BA5" w:rsidR="00CA2EE5" w:rsidRPr="008050E8" w:rsidRDefault="00D23ACB">
      <w:pPr>
        <w:spacing w:before="34"/>
        <w:ind w:left="849" w:right="43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br w:type="column"/>
      </w:r>
      <w:r w:rsidR="008050E8" w:rsidRPr="008050E8">
        <w:rPr>
          <w:rFonts w:asciiTheme="minorHAnsi" w:hAnsiTheme="minorHAnsi" w:cstheme="minorHAnsi"/>
          <w:sz w:val="22"/>
          <w:szCs w:val="22"/>
        </w:rPr>
        <w:t>Owen Bird</w:t>
      </w:r>
    </w:p>
    <w:p w14:paraId="0B000F5E" w14:textId="18B63861" w:rsidR="00CA2EE5" w:rsidRPr="008050E8" w:rsidRDefault="008050E8">
      <w:pPr>
        <w:spacing w:before="59"/>
        <w:ind w:left="-38" w:right="3445"/>
        <w:jc w:val="center"/>
        <w:rPr>
          <w:rFonts w:asciiTheme="minorHAnsi" w:eastAsia="Calibri" w:hAnsiTheme="minorHAnsi" w:cstheme="minorHAnsi"/>
          <w:sz w:val="22"/>
          <w:szCs w:val="22"/>
        </w:rPr>
        <w:sectPr w:rsidR="00CA2EE5" w:rsidRPr="008050E8">
          <w:footerReference w:type="default" r:id="rId8"/>
          <w:pgSz w:w="12240" w:h="15840"/>
          <w:pgMar w:top="680" w:right="900" w:bottom="280" w:left="620" w:header="0" w:footer="696" w:gutter="0"/>
          <w:pgNumType w:start="2"/>
          <w:cols w:num="2" w:space="720" w:equalWidth="0">
            <w:col w:w="1230" w:space="2535"/>
            <w:col w:w="6955"/>
          </w:cols>
        </w:sectPr>
      </w:pPr>
      <w:hyperlink r:id="rId9" w:history="1">
        <w:r w:rsidRPr="008050E8">
          <w:rPr>
            <w:rStyle w:val="Hyperlink"/>
            <w:rFonts w:asciiTheme="minorHAnsi" w:eastAsia="Calibri" w:hAnsiTheme="minorHAnsi" w:cstheme="minorHAnsi"/>
            <w:spacing w:val="-1"/>
            <w:sz w:val="22"/>
            <w:szCs w:val="22"/>
          </w:rPr>
          <w:t xml:space="preserve">owen@gmail.com </w:t>
        </w:r>
        <w:r w:rsidRPr="008050E8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|</w:t>
        </w:r>
      </w:hyperlink>
      <w:r w:rsidR="00D23ACB"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8</w:t>
      </w:r>
      <w:r w:rsidR="00D23ACB"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4</w:t>
      </w:r>
      <w:r w:rsidR="00D23ACB"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4-5</w:t>
      </w:r>
      <w:r w:rsidR="00D23ACB"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5</w:t>
      </w:r>
      <w:r w:rsidR="00D23ACB"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5-</w:t>
      </w:r>
      <w:r w:rsidR="00D23ACB"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="00D23ACB"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990</w:t>
      </w:r>
    </w:p>
    <w:p w14:paraId="1C5A40E6" w14:textId="77777777" w:rsidR="00CA2EE5" w:rsidRPr="008050E8" w:rsidRDefault="00D23ACB">
      <w:pPr>
        <w:spacing w:before="43" w:line="275" w:lineRule="auto"/>
        <w:ind w:left="100" w:right="58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An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ppo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ill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w me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8050E8">
        <w:rPr>
          <w:rFonts w:asciiTheme="minorHAnsi" w:eastAsia="Calibri" w:hAnsiTheme="minorHAnsi" w:cstheme="minorHAnsi"/>
          <w:sz w:val="22"/>
          <w:szCs w:val="22"/>
        </w:rPr>
        <w:t>il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my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lem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sz w:val="22"/>
          <w:szCs w:val="22"/>
        </w:rPr>
        <w:t>ills 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det</w:t>
      </w:r>
      <w:r w:rsidRPr="008050E8">
        <w:rPr>
          <w:rFonts w:asciiTheme="minorHAnsi" w:eastAsia="Calibri" w:hAnsiTheme="minorHAnsi" w:cstheme="minorHAnsi"/>
          <w:sz w:val="22"/>
          <w:szCs w:val="22"/>
        </w:rPr>
        <w:t>ail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ev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my 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ili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D78706D" w14:textId="77777777" w:rsidR="00CA2EE5" w:rsidRPr="008050E8" w:rsidRDefault="00CA2EE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07DDA45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2B4649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7234215A" w14:textId="77777777" w:rsidR="00CA2EE5" w:rsidRPr="008050E8" w:rsidRDefault="00D23ACB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rn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llo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4F07ACC" w14:textId="77777777" w:rsidR="00CA2EE5" w:rsidRPr="008050E8" w:rsidRDefault="00D23ACB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8050E8">
        <w:rPr>
          <w:rFonts w:asciiTheme="minorHAnsi" w:eastAsia="Calibri" w:hAnsiTheme="minorHAnsi" w:cstheme="minorHAnsi"/>
          <w:sz w:val="22"/>
          <w:szCs w:val="22"/>
        </w:rPr>
        <w:t>lor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28A3BCC0" w14:textId="77777777" w:rsidR="00CA2EE5" w:rsidRPr="008050E8" w:rsidRDefault="00D23ACB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lnu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3487796B" w14:textId="02426375" w:rsidR="00CA2EE5" w:rsidRPr="008050E8" w:rsidRDefault="00D23ACB" w:rsidP="008050E8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rs,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4      </w:t>
      </w:r>
      <w:r w:rsidRPr="008050E8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/4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8050E8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4C49C61A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41B12E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URS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EWO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4371478" w14:textId="77777777" w:rsidR="00CA2EE5" w:rsidRPr="008050E8" w:rsidRDefault="00D23ACB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sis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II;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grammi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;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ept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ma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s;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les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A81F091" w14:textId="226B1CF3" w:rsidR="00CA2EE5" w:rsidRPr="008050E8" w:rsidRDefault="00D23ACB" w:rsidP="008050E8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gramm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050E8">
        <w:rPr>
          <w:rFonts w:asciiTheme="minorHAnsi" w:eastAsia="Calibri" w:hAnsiTheme="minorHAnsi" w:cstheme="minorHAnsi"/>
          <w:sz w:val="22"/>
          <w:szCs w:val="22"/>
        </w:rPr>
        <w:t>as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5F6E57C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CE94B9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PR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7F2C4C67" w14:textId="77777777" w:rsidR="00CA2EE5" w:rsidRPr="008050E8" w:rsidRDefault="00D23ACB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gramm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sz w:val="22"/>
          <w:szCs w:val="22"/>
        </w:rPr>
        <w:t>: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An 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re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me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ll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8050E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17C0B65" w14:textId="77777777" w:rsidR="00CA2EE5" w:rsidRPr="008050E8" w:rsidRDefault="00D23ACB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*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xt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8050E8">
        <w:rPr>
          <w:rFonts w:asciiTheme="minorHAnsi" w:eastAsia="Calibri" w:hAnsiTheme="minorHAnsi" w:cstheme="minorHAnsi"/>
          <w:sz w:val="22"/>
          <w:szCs w:val="22"/>
        </w:rPr>
        <w:t>as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ent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re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n.</w:t>
      </w:r>
    </w:p>
    <w:p w14:paraId="709BD20A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D5BD40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ENCE:</w:t>
      </w:r>
    </w:p>
    <w:p w14:paraId="36C9FE37" w14:textId="77777777" w:rsidR="00CA2EE5" w:rsidRPr="008050E8" w:rsidRDefault="00D23ACB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*I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nte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(N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er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sz w:val="22"/>
          <w:szCs w:val="22"/>
        </w:rPr>
        <w:t>Ja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ary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8050E8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E2A6622" w14:textId="77777777" w:rsidR="00CA2EE5" w:rsidRPr="008050E8" w:rsidRDefault="00D23ACB">
      <w:pPr>
        <w:spacing w:before="43" w:line="277" w:lineRule="auto"/>
        <w:ind w:left="100" w:right="452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Assis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8050E8">
        <w:rPr>
          <w:rFonts w:asciiTheme="minorHAnsi" w:eastAsia="Calibri" w:hAnsiTheme="minorHAnsi" w:cstheme="minorHAnsi"/>
          <w:sz w:val="22"/>
          <w:szCs w:val="22"/>
        </w:rPr>
        <w:t>rm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z w:val="22"/>
          <w:szCs w:val="22"/>
        </w:rPr>
        <w:t>iles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sis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rt 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vie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8050E8">
        <w:rPr>
          <w:rFonts w:asciiTheme="minorHAnsi" w:eastAsia="Calibri" w:hAnsiTheme="minorHAnsi" w:cstheme="minorHAnsi"/>
          <w:sz w:val="22"/>
          <w:szCs w:val="22"/>
        </w:rPr>
        <w:t>y im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il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6922AB3" w14:textId="47EE366D" w:rsidR="00CA2EE5" w:rsidRPr="008050E8" w:rsidRDefault="00D23ACB" w:rsidP="008050E8">
      <w:pPr>
        <w:spacing w:before="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*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mi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le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Ea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sz w:val="22"/>
          <w:szCs w:val="22"/>
        </w:rPr>
        <w:t>Fall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rese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07CC715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EE30FE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CHN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KI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LLS:</w:t>
      </w:r>
    </w:p>
    <w:p w14:paraId="45DA5B3D" w14:textId="77777777" w:rsidR="00CA2EE5" w:rsidRPr="008050E8" w:rsidRDefault="00D23ACB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of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t in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8050E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47B738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CA27C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680218EE" w14:textId="77777777" w:rsidR="00CA2EE5" w:rsidRPr="008050E8" w:rsidRDefault="00D23ACB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KG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Fall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8050E8">
        <w:rPr>
          <w:rFonts w:asciiTheme="minorHAnsi" w:eastAsia="Calibri" w:hAnsiTheme="minorHAnsi" w:cstheme="minorHAnsi"/>
          <w:sz w:val="22"/>
          <w:szCs w:val="22"/>
        </w:rPr>
        <w:t>re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8050E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8350E8" w14:textId="77777777" w:rsidR="00CA2EE5" w:rsidRPr="008050E8" w:rsidRDefault="00D23ACB">
      <w:pPr>
        <w:spacing w:before="45" w:line="275" w:lineRule="auto"/>
        <w:ind w:left="100" w:right="3148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arsi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igh 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ss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Fall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12-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ll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am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ai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8050E8">
        <w:rPr>
          <w:rFonts w:asciiTheme="minorHAnsi" w:eastAsia="Calibri" w:hAnsiTheme="minorHAnsi" w:cstheme="minorHAnsi"/>
          <w:sz w:val="22"/>
          <w:szCs w:val="22"/>
        </w:rPr>
        <w:t>.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arsi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igh 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ra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14</w:t>
      </w:r>
    </w:p>
    <w:p w14:paraId="4FC3A414" w14:textId="77777777" w:rsidR="00CA2EE5" w:rsidRPr="008050E8" w:rsidRDefault="00D23ACB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2-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014.</w:t>
      </w:r>
    </w:p>
    <w:p w14:paraId="1F7A7E44" w14:textId="77777777" w:rsidR="00CA2EE5" w:rsidRPr="008050E8" w:rsidRDefault="00CA2EE5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94AB8DE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A2DF0A" w14:textId="77777777" w:rsidR="00CA2EE5" w:rsidRPr="008050E8" w:rsidRDefault="00D23ACB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RS:</w:t>
      </w:r>
    </w:p>
    <w:p w14:paraId="3D533390" w14:textId="77777777" w:rsidR="00CA2EE5" w:rsidRPr="008050E8" w:rsidRDefault="00D23ACB">
      <w:pPr>
        <w:spacing w:before="45" w:line="275" w:lineRule="auto"/>
        <w:ind w:left="100" w:right="6668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ar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8050E8">
        <w:rPr>
          <w:rFonts w:asciiTheme="minorHAnsi" w:eastAsia="Calibri" w:hAnsiTheme="minorHAnsi" w:cstheme="minorHAnsi"/>
          <w:sz w:val="22"/>
          <w:szCs w:val="22"/>
        </w:rPr>
        <w:t>gie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lars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Fa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4-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rese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lar,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8050E8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BEDE63E" w14:textId="77777777" w:rsidR="00CA2EE5" w:rsidRPr="008050E8" w:rsidRDefault="00D23ACB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lar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8050E8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0A6BB94" w14:textId="77777777" w:rsidR="00CA2EE5" w:rsidRPr="008050E8" w:rsidRDefault="00D23ACB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  <w:sectPr w:rsidR="00CA2EE5" w:rsidRPr="008050E8">
          <w:type w:val="continuous"/>
          <w:pgSz w:w="12240" w:h="15840"/>
          <w:pgMar w:top="740" w:right="900" w:bottom="280" w:left="620" w:header="720" w:footer="720" w:gutter="0"/>
          <w:cols w:space="720"/>
        </w:sectPr>
      </w:pP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La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</w:p>
    <w:p w14:paraId="0776FB8E" w14:textId="77777777" w:rsidR="00CA2EE5" w:rsidRPr="008050E8" w:rsidRDefault="00D23ACB">
      <w:pPr>
        <w:spacing w:before="11"/>
        <w:ind w:left="4625" w:right="442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ix</w:t>
      </w:r>
    </w:p>
    <w:p w14:paraId="7A9D2171" w14:textId="77777777" w:rsidR="00CA2EE5" w:rsidRPr="008050E8" w:rsidRDefault="00D23ACB">
      <w:pPr>
        <w:spacing w:before="3"/>
        <w:ind w:left="3380" w:right="31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888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-8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8050E8">
        <w:rPr>
          <w:rFonts w:asciiTheme="minorHAnsi" w:eastAsia="Calibri" w:hAnsiTheme="minorHAnsi" w:cstheme="minorHAnsi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| </w:t>
      </w:r>
      <w:hyperlink r:id="rId10">
        <w:r w:rsidRPr="008050E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8050E8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8050E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ri</w:t>
        </w:r>
        <w:r w:rsidRPr="008050E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x@</w:t>
        </w:r>
        <w:r w:rsidRPr="008050E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8050E8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nd</w:t>
        </w:r>
        <w:r w:rsidRPr="008050E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8050E8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8050E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w.c</w:t>
        </w:r>
        <w:r w:rsidRPr="008050E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8050E8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8050E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.</w:t>
        </w:r>
        <w:r w:rsidRPr="008050E8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8050E8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8050E8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7918E85B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96D216" w14:textId="77777777" w:rsidR="00CA2EE5" w:rsidRPr="008050E8" w:rsidRDefault="00CA2EE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  <w:sectPr w:rsidR="00CA2EE5" w:rsidRPr="008050E8">
          <w:pgSz w:w="12240" w:h="15840"/>
          <w:pgMar w:top="700" w:right="920" w:bottom="280" w:left="720" w:header="0" w:footer="696" w:gutter="0"/>
          <w:cols w:space="720"/>
        </w:sectPr>
      </w:pPr>
    </w:p>
    <w:p w14:paraId="7406668A" w14:textId="77777777" w:rsidR="00CA2EE5" w:rsidRPr="008050E8" w:rsidRDefault="00D23ACB">
      <w:pPr>
        <w:spacing w:before="4" w:line="249" w:lineRule="auto"/>
        <w:ind w:left="108" w:right="1171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pict w14:anchorId="4099357C">
          <v:group id="_x0000_s1026" style="position:absolute;left:0;text-align:left;margin-left:12.7pt;margin-top:77.3pt;width:582pt;height:3pt;z-index:-251658240;mso-position-horizontal-relative:page;mso-position-vertical-relative:page" coordorigin="254,1546" coordsize="11640,60">
            <v:shape id="_x0000_s1027" style="position:absolute;left:254;top:1546;width:11640;height:60" coordorigin="254,1546" coordsize="11640,60" path="m254,1606r11640,-60e" filled="f" strokeweight=".72pt">
              <v:path arrowok="t"/>
            </v:shape>
            <w10:wrap anchorx="page" anchory="page"/>
          </v:group>
        </w:pict>
      </w:r>
      <w:r w:rsidRPr="008050E8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6A6A6A"/>
          <w:spacing w:val="6"/>
          <w:w w:val="108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6A6A6A"/>
          <w:spacing w:val="4"/>
          <w:w w:val="108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N 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8050E8">
        <w:rPr>
          <w:rFonts w:asciiTheme="minorHAnsi" w:eastAsia="Tahoma" w:hAnsiTheme="minorHAnsi" w:cstheme="minorHAnsi"/>
          <w:b/>
          <w:color w:val="333333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b/>
          <w:color w:val="333333"/>
          <w:spacing w:val="-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LON UN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ER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SI</w:t>
      </w:r>
      <w:r w:rsidRPr="008050E8">
        <w:rPr>
          <w:rFonts w:asciiTheme="minorHAnsi" w:eastAsia="Tahoma" w:hAnsiTheme="minorHAnsi" w:cstheme="minorHAnsi"/>
          <w:b/>
          <w:color w:val="333333"/>
          <w:spacing w:val="-3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Y</w:t>
      </w:r>
    </w:p>
    <w:p w14:paraId="3498A017" w14:textId="77777777" w:rsidR="00CA2EE5" w:rsidRPr="008050E8" w:rsidRDefault="00D23ACB">
      <w:pPr>
        <w:spacing w:line="240" w:lineRule="exact"/>
        <w:ind w:left="108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.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S.</w:t>
      </w:r>
      <w:r w:rsidRPr="008050E8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</w:t>
      </w:r>
      <w:r w:rsidRPr="008050E8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MPUTER</w:t>
      </w:r>
      <w:r w:rsidRPr="008050E8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C</w:t>
      </w:r>
      <w:r w:rsidRPr="008050E8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CE</w:t>
      </w:r>
    </w:p>
    <w:p w14:paraId="5E4251D1" w14:textId="77777777" w:rsidR="00CA2EE5" w:rsidRPr="008050E8" w:rsidRDefault="00D23ACB">
      <w:pPr>
        <w:spacing w:line="220" w:lineRule="exact"/>
        <w:ind w:left="108" w:right="-50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Pit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8050E8">
        <w:rPr>
          <w:rFonts w:asciiTheme="minorHAnsi" w:eastAsia="Lucida Sans" w:hAnsiTheme="minorHAnsi" w:cstheme="minorHAnsi"/>
          <w:color w:val="6A6A6A"/>
          <w:spacing w:val="18"/>
          <w:w w:val="99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5"/>
          <w:w w:val="99"/>
          <w:sz w:val="22"/>
          <w:szCs w:val="22"/>
        </w:rPr>
        <w:t>P</w:t>
      </w:r>
      <w:r w:rsidRPr="008050E8">
        <w:rPr>
          <w:rFonts w:asciiTheme="minorHAnsi" w:eastAsia="Lucida Sans" w:hAnsiTheme="minorHAnsi" w:cstheme="minorHAnsi"/>
          <w:color w:val="6A6A6A"/>
          <w:spacing w:val="16"/>
          <w:w w:val="99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x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p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d</w:t>
      </w:r>
      <w:r w:rsidRPr="008050E8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M</w:t>
      </w:r>
      <w:r w:rsidRPr="008050E8">
        <w:rPr>
          <w:rFonts w:asciiTheme="minorHAnsi" w:eastAsia="Lucida Sans" w:hAnsiTheme="minorHAnsi" w:cstheme="minorHAnsi"/>
          <w:color w:val="6A6A6A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6A6A6A"/>
          <w:spacing w:val="23"/>
          <w:sz w:val="22"/>
          <w:szCs w:val="22"/>
        </w:rPr>
        <w:t>y</w:t>
      </w:r>
      <w:r w:rsidRPr="008050E8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2</w:t>
      </w:r>
      <w:r w:rsidRPr="008050E8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0</w:t>
      </w:r>
      <w:r w:rsidRPr="008050E8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18</w:t>
      </w:r>
    </w:p>
    <w:p w14:paraId="3149B95C" w14:textId="77777777" w:rsidR="00CA2EE5" w:rsidRPr="008050E8" w:rsidRDefault="00CA2EE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458D09E" w14:textId="77777777" w:rsidR="00CA2EE5" w:rsidRPr="008050E8" w:rsidRDefault="00D23ACB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6A6A6A"/>
          <w:sz w:val="22"/>
          <w:szCs w:val="22"/>
        </w:rPr>
        <w:t>SK</w:t>
      </w:r>
      <w:r w:rsidRPr="008050E8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LL</w:t>
      </w:r>
      <w:r w:rsidRPr="008050E8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0E482135" w14:textId="77777777" w:rsidR="00CA2EE5" w:rsidRPr="008050E8" w:rsidRDefault="00D23ACB">
      <w:pPr>
        <w:spacing w:before="51" w:line="228" w:lineRule="auto"/>
        <w:ind w:left="108" w:right="102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J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th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 •</w:t>
      </w:r>
      <w:r w:rsidRPr="008050E8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5</w:t>
      </w:r>
      <w:r w:rsidRPr="008050E8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j</w:t>
      </w:r>
      <w:r w:rsidRPr="008050E8">
        <w:rPr>
          <w:rFonts w:asciiTheme="minorHAnsi" w:eastAsia="Tahoma" w:hAnsiTheme="minorHAnsi" w:cstheme="minorHAnsi"/>
          <w:color w:val="2B2B2B"/>
          <w:spacing w:val="3"/>
          <w:w w:val="9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2"/>
          <w:w w:val="95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22"/>
          <w:w w:val="9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23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23"/>
          <w:w w:val="105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27"/>
          <w:w w:val="103"/>
          <w:position w:val="4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24"/>
          <w:w w:val="105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27"/>
          <w:w w:val="104"/>
          <w:position w:val="-4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26"/>
          <w:w w:val="105"/>
          <w:sz w:val="22"/>
          <w:szCs w:val="22"/>
        </w:rPr>
        <w:t>X</w:t>
      </w:r>
      <w:r w:rsidRPr="008050E8">
        <w:rPr>
          <w:rFonts w:asciiTheme="minorHAnsi" w:eastAsia="Tahoma" w:hAnsiTheme="minorHAnsi" w:cstheme="minorHAnsi"/>
          <w:color w:val="2B2B2B"/>
          <w:spacing w:val="12"/>
          <w:w w:val="105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4"/>
          <w:w w:val="104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2"/>
          <w:w w:val="105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104"/>
          <w:sz w:val="22"/>
          <w:szCs w:val="22"/>
        </w:rPr>
        <w:t xml:space="preserve">t </w:t>
      </w:r>
      <w:r w:rsidRPr="008050E8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w w:val="10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ru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ure</w:t>
      </w:r>
      <w:r w:rsidRPr="008050E8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8050E8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ar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 xml:space="preserve">gn </w:t>
      </w:r>
      <w:r w:rsidRPr="008050E8">
        <w:rPr>
          <w:rFonts w:asciiTheme="minorHAnsi" w:eastAsia="Tahoma" w:hAnsiTheme="minorHAnsi" w:cstheme="minorHAnsi"/>
          <w:color w:val="2B2B2B"/>
          <w:spacing w:val="3"/>
          <w:w w:val="107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2"/>
          <w:w w:val="107"/>
          <w:sz w:val="22"/>
          <w:szCs w:val="22"/>
        </w:rPr>
        <w:t>ttern</w:t>
      </w:r>
      <w:r w:rsidRPr="008050E8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s</w:t>
      </w:r>
    </w:p>
    <w:p w14:paraId="002E9FA3" w14:textId="77777777" w:rsidR="00CA2EE5" w:rsidRPr="008050E8" w:rsidRDefault="00CA2EE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17AED83B" w14:textId="77777777" w:rsidR="00CA2EE5" w:rsidRPr="008050E8" w:rsidRDefault="00D23ACB">
      <w:pPr>
        <w:spacing w:line="242" w:lineRule="auto"/>
        <w:ind w:left="108" w:right="256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UR</w:t>
      </w:r>
      <w:r w:rsidRPr="008050E8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EWO</w:t>
      </w:r>
      <w:r w:rsidRPr="008050E8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K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q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uc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Algori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 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rod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on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Sy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twa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re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ion</w:t>
      </w:r>
    </w:p>
    <w:p w14:paraId="29AA02C3" w14:textId="77777777" w:rsidR="00CA2EE5" w:rsidRPr="008050E8" w:rsidRDefault="00D23ACB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Th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ter</w:t>
      </w:r>
    </w:p>
    <w:p w14:paraId="7A38C4F0" w14:textId="77777777" w:rsidR="00CA2EE5" w:rsidRPr="008050E8" w:rsidRDefault="00D23ACB">
      <w:pPr>
        <w:spacing w:before="1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6EE83640" w14:textId="77777777" w:rsidR="00CA2EE5" w:rsidRPr="008050E8" w:rsidRDefault="00D23ACB">
      <w:pPr>
        <w:spacing w:line="220" w:lineRule="exact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Appli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ion</w:t>
      </w:r>
      <w:r w:rsidRPr="008050E8">
        <w:rPr>
          <w:rFonts w:asciiTheme="minorHAnsi" w:eastAsia="Tahoma" w:hAnsiTheme="minorHAnsi" w:cstheme="minorHAnsi"/>
          <w:color w:val="2B2B2B"/>
          <w:spacing w:val="-27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lop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3"/>
          <w:position w:val="-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t</w:t>
      </w:r>
    </w:p>
    <w:p w14:paraId="5D763A3F" w14:textId="77777777" w:rsidR="00CA2EE5" w:rsidRPr="008050E8" w:rsidRDefault="00D23ACB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ipl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8050E8">
        <w:rPr>
          <w:rFonts w:asciiTheme="minorHAnsi" w:eastAsia="Tahoma" w:hAnsiTheme="minorHAnsi" w:cstheme="minorHAnsi"/>
          <w:color w:val="2B2B2B"/>
          <w:spacing w:val="-4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1BA56C9D" w14:textId="77777777" w:rsidR="00CA2EE5" w:rsidRPr="008050E8" w:rsidRDefault="00D23ACB">
      <w:pPr>
        <w:spacing w:line="220" w:lineRule="exact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tat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ion</w:t>
      </w:r>
    </w:p>
    <w:p w14:paraId="344481D3" w14:textId="77777777" w:rsidR="00CA2EE5" w:rsidRPr="008050E8" w:rsidRDefault="00D23ACB">
      <w:pPr>
        <w:spacing w:line="240" w:lineRule="exact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ri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nc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ipl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position w:val="-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-30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</w:t>
      </w:r>
    </w:p>
    <w:p w14:paraId="43355DBC" w14:textId="77777777" w:rsidR="00CA2EE5" w:rsidRPr="008050E8" w:rsidRDefault="00D23ACB">
      <w:pPr>
        <w:spacing w:line="240" w:lineRule="exact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rogr</w:t>
      </w:r>
      <w:r w:rsidRPr="008050E8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amm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g</w:t>
      </w:r>
    </w:p>
    <w:p w14:paraId="7159C637" w14:textId="77777777" w:rsidR="00CA2EE5" w:rsidRPr="008050E8" w:rsidRDefault="00CA2EE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C1632C7" w14:textId="77777777" w:rsidR="00CA2EE5" w:rsidRPr="008050E8" w:rsidRDefault="00D23ACB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1AA6CD71" w14:textId="77777777" w:rsidR="00CA2EE5" w:rsidRPr="008050E8" w:rsidRDefault="00D23ACB">
      <w:pPr>
        <w:spacing w:before="36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: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/</w:t>
      </w:r>
      <w:r w:rsidRPr="008050E8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/</w:t>
      </w:r>
      <w:hyperlink r:id="rId11">
        <w:r w:rsidRPr="008050E8">
          <w:rPr>
            <w:rFonts w:asciiTheme="minorHAnsi" w:eastAsia="Tahoma" w:hAnsiTheme="minorHAnsi" w:cstheme="minorHAnsi"/>
            <w:color w:val="333333"/>
            <w:spacing w:val="2"/>
            <w:sz w:val="22"/>
            <w:szCs w:val="22"/>
          </w:rPr>
          <w:t>s</w:t>
        </w:r>
        <w:r w:rsidRPr="008050E8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u</w:t>
        </w:r>
        <w:r w:rsidRPr="008050E8">
          <w:rPr>
            <w:rFonts w:asciiTheme="minorHAnsi" w:eastAsia="Tahoma" w:hAnsiTheme="minorHAnsi" w:cstheme="minorHAnsi"/>
            <w:color w:val="333333"/>
            <w:spacing w:val="1"/>
            <w:sz w:val="22"/>
            <w:szCs w:val="22"/>
          </w:rPr>
          <w:t>m</w:t>
        </w:r>
        <w:r w:rsidRPr="008050E8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k</w:t>
        </w:r>
        <w:r w:rsidRPr="008050E8">
          <w:rPr>
            <w:rFonts w:asciiTheme="minorHAnsi" w:eastAsia="Tahoma" w:hAnsiTheme="minorHAnsi" w:cstheme="minorHAnsi"/>
            <w:color w:val="333333"/>
            <w:sz w:val="22"/>
            <w:szCs w:val="22"/>
          </w:rPr>
          <w:t>it</w:t>
        </w:r>
      </w:hyperlink>
    </w:p>
    <w:p w14:paraId="0C243707" w14:textId="77777777" w:rsidR="00CA2EE5" w:rsidRPr="008050E8" w:rsidRDefault="00D23ACB">
      <w:pPr>
        <w:spacing w:line="26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in</w:t>
      </w:r>
      <w:r w:rsidRPr="008050E8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color w:val="2B2B2B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2B2B2B"/>
          <w:spacing w:val="-1"/>
          <w:w w:val="94"/>
          <w:sz w:val="22"/>
          <w:szCs w:val="22"/>
        </w:rPr>
        <w:t>:</w:t>
      </w:r>
      <w:r w:rsidRPr="008050E8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/</w:t>
      </w:r>
      <w:r w:rsidRPr="008050E8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/</w:t>
      </w:r>
      <w:r w:rsidRPr="008050E8">
        <w:rPr>
          <w:rFonts w:asciiTheme="minorHAnsi" w:eastAsia="Calibri" w:hAnsiTheme="minorHAnsi" w:cstheme="minorHAnsi"/>
          <w:color w:val="2B2B2B"/>
          <w:spacing w:val="35"/>
          <w:w w:val="94"/>
          <w:sz w:val="22"/>
          <w:szCs w:val="22"/>
        </w:rPr>
        <w:t xml:space="preserve"> </w:t>
      </w:r>
      <w:hyperlink r:id="rId12">
        <w:r w:rsidRPr="008050E8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s</w:t>
        </w:r>
        <w:r w:rsidRPr="008050E8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u</w:t>
        </w:r>
        <w:r w:rsidRPr="008050E8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m</w:t>
        </w:r>
        <w:r w:rsidRPr="008050E8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m</w:t>
        </w:r>
        <w:r w:rsidRPr="008050E8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e</w:t>
        </w:r>
        <w:r w:rsidRPr="008050E8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r</w:t>
        </w:r>
        <w:r w:rsidRPr="008050E8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k</w:t>
        </w:r>
        <w:r w:rsidRPr="008050E8">
          <w:rPr>
            <w:rFonts w:asciiTheme="minorHAnsi" w:eastAsia="Calibri" w:hAnsiTheme="minorHAnsi" w:cstheme="minorHAnsi"/>
            <w:color w:val="333333"/>
            <w:sz w:val="22"/>
            <w:szCs w:val="22"/>
          </w:rPr>
          <w:t>i</w:t>
        </w:r>
        <w:r w:rsidRPr="008050E8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t</w:t>
        </w:r>
        <w:r w:rsidRPr="008050E8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a</w:t>
        </w:r>
        <w:r w:rsidRPr="008050E8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h</w:t>
        </w:r>
        <w:r w:rsidRPr="008050E8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  <w:r w:rsidRPr="008050E8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r</w:t>
        </w:r>
        <w:r w:rsidRPr="008050E8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</w:hyperlink>
    </w:p>
    <w:p w14:paraId="645FCC40" w14:textId="77777777" w:rsidR="00CA2EE5" w:rsidRPr="008050E8" w:rsidRDefault="00D23ACB">
      <w:pPr>
        <w:spacing w:before="4"/>
        <w:ind w:left="38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br w:type="column"/>
      </w:r>
      <w:r w:rsidRPr="008050E8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XP</w:t>
      </w:r>
      <w:r w:rsidRPr="008050E8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IE</w:t>
      </w:r>
      <w:r w:rsidRPr="008050E8">
        <w:rPr>
          <w:rFonts w:asciiTheme="minorHAnsi" w:eastAsia="Tahoma" w:hAnsiTheme="minorHAnsi" w:cstheme="minorHAnsi"/>
          <w:color w:val="6A6A6A"/>
          <w:spacing w:val="5"/>
          <w:w w:val="10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6A6A6A"/>
          <w:w w:val="103"/>
          <w:sz w:val="22"/>
          <w:szCs w:val="22"/>
        </w:rPr>
        <w:t>E</w:t>
      </w:r>
    </w:p>
    <w:p w14:paraId="4A2BA2BE" w14:textId="77777777" w:rsidR="00CA2EE5" w:rsidRPr="008050E8" w:rsidRDefault="00D23ACB">
      <w:pPr>
        <w:spacing w:before="40" w:line="235" w:lineRule="auto"/>
        <w:ind w:left="36" w:right="1315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8050E8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LLO</w:t>
      </w:r>
      <w:r w:rsidRPr="008050E8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NIV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TY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HU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b/>
          <w:color w:val="333333"/>
          <w:spacing w:val="3"/>
          <w:w w:val="9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PUT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 xml:space="preserve">R </w:t>
      </w:r>
      <w:r w:rsidRPr="008050E8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ION</w:t>
      </w:r>
      <w:r w:rsidRPr="008050E8">
        <w:rPr>
          <w:rFonts w:asciiTheme="minorHAnsi" w:eastAsia="Tahoma" w:hAnsiTheme="minorHAnsi" w:cstheme="minorHAnsi"/>
          <w:b/>
          <w:color w:val="333333"/>
          <w:spacing w:val="48"/>
          <w:w w:val="9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TIT</w:t>
      </w:r>
      <w:r w:rsidRPr="008050E8">
        <w:rPr>
          <w:rFonts w:asciiTheme="minorHAnsi" w:eastAsia="Tahoma" w:hAnsiTheme="minorHAnsi" w:cstheme="minorHAnsi"/>
          <w:b/>
          <w:color w:val="333333"/>
          <w:spacing w:val="-4"/>
          <w:w w:val="92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b/>
          <w:color w:val="333333"/>
          <w:spacing w:val="31"/>
          <w:w w:val="9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333333"/>
          <w:spacing w:val="-2"/>
          <w:w w:val="8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333333"/>
          <w:spacing w:val="-3"/>
          <w:w w:val="89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8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C</w:t>
      </w:r>
      <w:r w:rsidRPr="008050E8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H</w:t>
      </w:r>
      <w:r w:rsidRPr="008050E8">
        <w:rPr>
          <w:rFonts w:asciiTheme="minorHAnsi" w:eastAsia="Lucida Sans" w:hAnsiTheme="minorHAnsi" w:cstheme="minorHAnsi"/>
          <w:color w:val="333333"/>
          <w:spacing w:val="4"/>
          <w:w w:val="8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 xml:space="preserve">ANT </w:t>
      </w:r>
      <w:r w:rsidRPr="008050E8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F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eb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ary</w:t>
      </w:r>
      <w:r w:rsidRPr="008050E8">
        <w:rPr>
          <w:rFonts w:asciiTheme="minorHAnsi" w:eastAsia="Lucida Sans" w:hAnsiTheme="minorHAnsi" w:cstheme="minorHAnsi"/>
          <w:color w:val="6A6A6A"/>
          <w:spacing w:val="-35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6</w:t>
      </w:r>
      <w:r w:rsidRPr="008050E8">
        <w:rPr>
          <w:rFonts w:asciiTheme="minorHAnsi" w:eastAsia="Lucida Sans" w:hAnsiTheme="minorHAnsi" w:cstheme="minorHAnsi"/>
          <w:color w:val="6A6A6A"/>
          <w:spacing w:val="-31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-</w:t>
      </w:r>
      <w:r w:rsidRPr="008050E8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it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070F37A8" w14:textId="77777777" w:rsidR="00CA2EE5" w:rsidRPr="008050E8" w:rsidRDefault="00D23ACB">
      <w:pPr>
        <w:spacing w:before="76" w:line="240" w:lineRule="exact"/>
        <w:ind w:left="217" w:right="801" w:hanging="21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dro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8050E8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og,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ool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sors,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isi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d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o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lp</w:t>
      </w:r>
      <w:r w:rsidRPr="008050E8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bli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op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in sp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s.</w:t>
      </w:r>
      <w:r w:rsidRPr="008050E8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rg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ef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ort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3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ldi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gs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ors.</w:t>
      </w:r>
    </w:p>
    <w:p w14:paraId="6DD6D955" w14:textId="77777777" w:rsidR="00CA2EE5" w:rsidRPr="008050E8" w:rsidRDefault="00D23ACB">
      <w:pPr>
        <w:spacing w:before="37"/>
        <w:ind w:left="38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J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un</w:t>
      </w:r>
      <w:r w:rsidRPr="008050E8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01</w:t>
      </w:r>
      <w:r w:rsidRPr="008050E8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8050E8">
        <w:rPr>
          <w:rFonts w:asciiTheme="minorHAnsi" w:eastAsia="Lucida Sans" w:hAnsiTheme="minorHAnsi" w:cstheme="minorHAnsi"/>
          <w:color w:val="6A6A6A"/>
          <w:spacing w:val="22"/>
          <w:w w:val="99"/>
          <w:sz w:val="22"/>
          <w:szCs w:val="22"/>
        </w:rPr>
        <w:t>-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1</w:t>
      </w:r>
      <w:r w:rsidRPr="008050E8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8050E8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8050E8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8050E8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665C7FA6" w14:textId="77777777" w:rsidR="00CA2EE5" w:rsidRPr="008050E8" w:rsidRDefault="00D23ACB">
      <w:pPr>
        <w:spacing w:before="36"/>
        <w:ind w:left="217" w:right="727" w:hanging="21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3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op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obile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b- b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nv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ssis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xt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sp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 sp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xt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bili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Ye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7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2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>ho</w:t>
      </w:r>
      <w:r w:rsidRPr="008050E8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Is.</w:t>
      </w:r>
    </w:p>
    <w:p w14:paraId="0599E132" w14:textId="77777777" w:rsidR="00CA2EE5" w:rsidRPr="008050E8" w:rsidRDefault="00D23ACB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ssor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ppli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io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7B60DF20" w14:textId="77777777" w:rsidR="00CA2EE5" w:rsidRPr="008050E8" w:rsidRDefault="00CA2EE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E5CD605" w14:textId="77777777" w:rsidR="00CA2EE5" w:rsidRPr="008050E8" w:rsidRDefault="00D23ACB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SIN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SS</w:t>
      </w:r>
      <w:r w:rsidRPr="008050E8">
        <w:rPr>
          <w:rFonts w:asciiTheme="minorHAnsi" w:eastAsia="Tahoma" w:hAnsiTheme="minorHAnsi" w:cstheme="minorHAnsi"/>
          <w:b/>
          <w:color w:val="333333"/>
          <w:spacing w:val="-4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GOL</w:t>
      </w:r>
      <w:r w:rsidRPr="008050E8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b/>
          <w:color w:val="333333"/>
          <w:spacing w:val="-10"/>
          <w:w w:val="95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-3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2"/>
          <w:w w:val="93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333333"/>
          <w:spacing w:val="1"/>
          <w:w w:val="93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spacing w:val="-3"/>
          <w:w w:val="93"/>
          <w:sz w:val="22"/>
          <w:szCs w:val="22"/>
        </w:rPr>
        <w:t>C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3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3"/>
          <w:sz w:val="22"/>
          <w:szCs w:val="22"/>
        </w:rPr>
        <w:t>AL</w:t>
      </w:r>
      <w:r w:rsidRPr="008050E8">
        <w:rPr>
          <w:rFonts w:asciiTheme="minorHAnsi" w:eastAsia="Lucida Sans" w:hAnsiTheme="minorHAnsi" w:cstheme="minorHAnsi"/>
          <w:color w:val="333333"/>
          <w:spacing w:val="-22"/>
          <w:w w:val="9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ME</w:t>
      </w:r>
      <w:r w:rsidRPr="008050E8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D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333333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5A8B6059" w14:textId="77777777" w:rsidR="00CA2EE5" w:rsidRPr="008050E8" w:rsidRDefault="00D23ACB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ay</w:t>
      </w:r>
      <w:r w:rsidRPr="008050E8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5</w:t>
      </w:r>
      <w:r w:rsidRPr="008050E8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8050E8">
        <w:rPr>
          <w:rFonts w:asciiTheme="minorHAnsi" w:eastAsia="Lucida Sans" w:hAnsiTheme="minorHAnsi" w:cstheme="minorHAnsi"/>
          <w:color w:val="6A6A6A"/>
          <w:spacing w:val="-36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8050E8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2FFC0AB4" w14:textId="77777777" w:rsidR="00CA2EE5" w:rsidRPr="008050E8" w:rsidRDefault="00D23ACB">
      <w:pPr>
        <w:spacing w:before="49" w:line="240" w:lineRule="exact"/>
        <w:ind w:left="217" w:right="919" w:hanging="21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A,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se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rs.</w:t>
      </w:r>
      <w:r w:rsidRPr="008050E8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riple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ollo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73336318" w14:textId="77777777" w:rsidR="00CA2EE5" w:rsidRPr="008050E8" w:rsidRDefault="00CA2EE5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56D8968" w14:textId="77777777" w:rsidR="00CA2EE5" w:rsidRPr="008050E8" w:rsidRDefault="00D23ACB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JE</w:t>
      </w:r>
      <w:r w:rsidRPr="008050E8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TS</w:t>
      </w:r>
    </w:p>
    <w:p w14:paraId="263D0DA9" w14:textId="77777777" w:rsidR="00CA2EE5" w:rsidRPr="008050E8" w:rsidRDefault="00D23ACB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LLA</w:t>
      </w:r>
      <w:r w:rsidRPr="008050E8">
        <w:rPr>
          <w:rFonts w:asciiTheme="minorHAnsi" w:eastAsia="Tahoma" w:hAnsiTheme="minorHAnsi" w:cstheme="minorHAnsi"/>
          <w:b/>
          <w:color w:val="333333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L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8050E8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8050E8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DEVE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8050E8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8050E8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8050E8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0F41CCB0" w14:textId="77777777" w:rsidR="00CA2EE5" w:rsidRPr="008050E8" w:rsidRDefault="00D23ACB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Fe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3"/>
          <w:w w:val="93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ry</w:t>
      </w:r>
      <w:r w:rsidRPr="008050E8">
        <w:rPr>
          <w:rFonts w:asciiTheme="minorHAnsi" w:eastAsia="Lucida Sans" w:hAnsiTheme="minorHAnsi" w:cstheme="minorHAnsi"/>
          <w:color w:val="6A6A6A"/>
          <w:spacing w:val="-9"/>
          <w:w w:val="9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2016</w:t>
      </w:r>
    </w:p>
    <w:p w14:paraId="6A562991" w14:textId="77777777" w:rsidR="00CA2EE5" w:rsidRPr="008050E8" w:rsidRDefault="00D23ACB">
      <w:pPr>
        <w:spacing w:before="49" w:line="240" w:lineRule="exact"/>
        <w:ind w:left="216" w:right="1343" w:hanging="216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ﬁ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r-b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 b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ef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Bl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gi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rs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ny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3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pos</w:t>
      </w:r>
      <w:r w:rsidRPr="008050E8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06859145" w14:textId="77777777" w:rsidR="00CA2EE5" w:rsidRPr="008050E8" w:rsidRDefault="00CA2EE5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D22C5A1" w14:textId="77777777" w:rsidR="00CA2EE5" w:rsidRPr="008050E8" w:rsidRDefault="00D23ACB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DGIE</w:t>
      </w:r>
      <w:r w:rsidRPr="008050E8">
        <w:rPr>
          <w:rFonts w:asciiTheme="minorHAnsi" w:eastAsia="Tahoma" w:hAnsiTheme="minorHAnsi" w:cstheme="minorHAnsi"/>
          <w:b/>
          <w:color w:val="333333"/>
          <w:spacing w:val="-22"/>
          <w:w w:val="95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24"/>
          <w:w w:val="94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8050E8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8050E8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8050E8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</w:t>
      </w:r>
      <w:r w:rsidRPr="008050E8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8050E8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8050E8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8050E8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4A0488DB" w14:textId="77777777" w:rsidR="00CA2EE5" w:rsidRPr="008050E8" w:rsidRDefault="00D23ACB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pt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em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5"/>
          <w:w w:val="9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2015</w:t>
      </w:r>
    </w:p>
    <w:p w14:paraId="2B030B75" w14:textId="77777777" w:rsidR="00CA2EE5" w:rsidRPr="008050E8" w:rsidRDefault="00D23ACB">
      <w:pPr>
        <w:spacing w:before="41"/>
        <w:ind w:left="217" w:right="1196" w:hanging="21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gor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z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xp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8050E8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eme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roso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t’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x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ord</w:t>
      </w:r>
      <w:r w:rsidRPr="008050E8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Re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I.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w sp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dis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ri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2EDB4F70" w14:textId="77777777" w:rsidR="00CA2EE5" w:rsidRPr="008050E8" w:rsidRDefault="00CA2EE5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E833D8D" w14:textId="77777777" w:rsidR="00CA2EE5" w:rsidRPr="008050E8" w:rsidRDefault="00D23ACB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6A6A6A"/>
          <w:sz w:val="22"/>
          <w:szCs w:val="22"/>
        </w:rPr>
        <w:t>AC</w:t>
      </w:r>
      <w:r w:rsidRPr="008050E8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TI</w:t>
      </w:r>
      <w:r w:rsidRPr="008050E8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ITIES</w:t>
      </w:r>
    </w:p>
    <w:p w14:paraId="7BDD1719" w14:textId="77777777" w:rsidR="00CA2EE5" w:rsidRPr="008050E8" w:rsidRDefault="00D23ACB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N’S</w:t>
      </w:r>
      <w:r w:rsidRPr="008050E8">
        <w:rPr>
          <w:rFonts w:asciiTheme="minorHAnsi" w:eastAsia="Tahoma" w:hAnsiTheme="minorHAnsi" w:cstheme="minorHAnsi"/>
          <w:b/>
          <w:color w:val="333333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spacing w:val="-2"/>
          <w:w w:val="94"/>
          <w:sz w:val="22"/>
          <w:szCs w:val="22"/>
        </w:rPr>
        <w:t>VA</w:t>
      </w:r>
      <w:r w:rsidRPr="008050E8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RSIT</w:t>
      </w:r>
      <w:r w:rsidRPr="008050E8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b/>
          <w:color w:val="333333"/>
          <w:spacing w:val="-21"/>
          <w:w w:val="9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LF</w:t>
      </w:r>
      <w:r w:rsidRPr="008050E8">
        <w:rPr>
          <w:rFonts w:asciiTheme="minorHAnsi" w:eastAsia="Tahoma" w:hAnsiTheme="minorHAnsi" w:cstheme="minorHAnsi"/>
          <w:b/>
          <w:color w:val="333333"/>
          <w:spacing w:val="-20"/>
          <w:w w:val="9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4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color w:val="333333"/>
          <w:spacing w:val="14"/>
          <w:w w:val="9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-27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CAPT</w:t>
      </w:r>
      <w:r w:rsidRPr="008050E8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333333"/>
          <w:spacing w:val="-23"/>
          <w:w w:val="9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(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201</w:t>
      </w:r>
      <w:r w:rsidRPr="008050E8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4</w:t>
      </w:r>
      <w:r w:rsidRPr="008050E8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-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PRESENT)</w:t>
      </w:r>
    </w:p>
    <w:p w14:paraId="6BCC01DB" w14:textId="77777777" w:rsidR="00CA2EE5" w:rsidRPr="008050E8" w:rsidRDefault="00D23ACB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201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8050E8">
        <w:rPr>
          <w:rFonts w:asciiTheme="minorHAnsi" w:eastAsia="Lucida Sans" w:hAnsiTheme="minorHAnsi" w:cstheme="minorHAnsi"/>
          <w:color w:val="6A6A6A"/>
          <w:spacing w:val="-38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–</w:t>
      </w:r>
      <w:r w:rsidRPr="008050E8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8050E8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8050E8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8050E8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0C701E6E" w14:textId="77777777" w:rsidR="00CA2EE5" w:rsidRPr="008050E8" w:rsidRDefault="00D23ACB">
      <w:pPr>
        <w:spacing w:before="41"/>
        <w:ind w:left="216" w:right="1042" w:hanging="216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Won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Th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&amp;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L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Ve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ta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rd</w:t>
      </w:r>
      <w:r w:rsidRPr="008050E8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5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6 (Most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Va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ble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r),</w:t>
      </w:r>
      <w:r w:rsidRPr="008050E8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All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Asso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ion</w:t>
      </w:r>
      <w:r w:rsidRPr="008050E8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irst</w:t>
      </w:r>
      <w:r w:rsidRPr="008050E8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eam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rn</w:t>
      </w:r>
      <w:r w:rsidRPr="008050E8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Coll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ge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ic</w:t>
      </w:r>
      <w:r w:rsidRPr="008050E8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e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ie</w:t>
      </w:r>
      <w:r w:rsidRPr="008050E8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of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is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io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III,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8050E8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ss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ion Wo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’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olf</w:t>
      </w:r>
      <w:r w:rsidRPr="008050E8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8050E8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22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(3</w:t>
      </w:r>
      <w:r w:rsidRPr="008050E8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s)</w:t>
      </w:r>
    </w:p>
    <w:p w14:paraId="444C1CC8" w14:textId="77777777" w:rsidR="00CA2EE5" w:rsidRPr="008050E8" w:rsidRDefault="00D23ACB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Ad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ory</w:t>
      </w:r>
      <w:r w:rsidRPr="008050E8">
        <w:rPr>
          <w:rFonts w:asciiTheme="minorHAnsi" w:eastAsia="Tahoma" w:hAnsiTheme="minorHAnsi" w:cstheme="minorHAnsi"/>
          <w:color w:val="2B2B2B"/>
          <w:spacing w:val="-19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unc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8050E8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|</w:t>
      </w:r>
      <w:r w:rsidRPr="008050E8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tem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18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color w:val="2B2B2B"/>
          <w:spacing w:val="-2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-21"/>
          <w:w w:val="9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15</w:t>
      </w:r>
    </w:p>
    <w:p w14:paraId="36F8EEB0" w14:textId="77777777" w:rsidR="00CA2EE5" w:rsidRPr="008050E8" w:rsidRDefault="00CA2EE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6E99B1A" w14:textId="77777777" w:rsidR="00CA2EE5" w:rsidRPr="008050E8" w:rsidRDefault="00D23ACB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hyperlink r:id="rId13">
        <w:r w:rsidRPr="008050E8">
          <w:rPr>
            <w:rFonts w:asciiTheme="minorHAnsi" w:eastAsia="Tahoma" w:hAnsiTheme="minorHAnsi" w:cstheme="minorHAnsi"/>
            <w:b/>
            <w:color w:val="333333"/>
            <w:spacing w:val="-1"/>
            <w:w w:val="95"/>
            <w:sz w:val="22"/>
            <w:szCs w:val="22"/>
          </w:rPr>
          <w:t>W</w:t>
        </w:r>
        <w:r w:rsidRPr="008050E8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O</w:t>
        </w:r>
        <w:r w:rsidRPr="008050E8">
          <w:rPr>
            <w:rFonts w:asciiTheme="minorHAnsi" w:eastAsia="Tahoma" w:hAnsiTheme="minorHAnsi" w:cstheme="minorHAnsi"/>
            <w:b/>
            <w:color w:val="333333"/>
            <w:spacing w:val="1"/>
            <w:w w:val="95"/>
            <w:sz w:val="22"/>
            <w:szCs w:val="22"/>
          </w:rPr>
          <w:t>ME</w:t>
        </w:r>
        <w:r w:rsidRPr="008050E8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N@SCS</w:t>
        </w:r>
      </w:hyperlink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-17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MENT</w:t>
      </w:r>
      <w:r w:rsidRPr="008050E8">
        <w:rPr>
          <w:rFonts w:asciiTheme="minorHAnsi" w:eastAsia="Lucida Sans" w:hAnsiTheme="minorHAnsi" w:cstheme="minorHAnsi"/>
          <w:color w:val="333333"/>
          <w:spacing w:val="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4AEFDAA9" w14:textId="77777777" w:rsidR="00CA2EE5" w:rsidRPr="008050E8" w:rsidRDefault="00D23ACB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8050E8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8050E8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8050E8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6EA4514B" w14:textId="77777777" w:rsidR="00CA2EE5" w:rsidRPr="008050E8" w:rsidRDefault="00D23ACB">
      <w:pPr>
        <w:spacing w:before="41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”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sis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r”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Big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/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le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ogr</w:t>
      </w:r>
      <w:r w:rsidRPr="008050E8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30CFAA86" w14:textId="77777777" w:rsidR="00CA2EE5" w:rsidRPr="008050E8" w:rsidRDefault="00CA2EE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9CDAF52" w14:textId="77777777" w:rsidR="00CA2EE5" w:rsidRPr="008050E8" w:rsidRDefault="00D23ACB">
      <w:pPr>
        <w:spacing w:line="246" w:lineRule="auto"/>
        <w:ind w:left="36" w:right="179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TH</w:t>
      </w:r>
      <w:r w:rsidRPr="008050E8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OF</w:t>
      </w:r>
      <w:r w:rsidRPr="008050E8">
        <w:rPr>
          <w:rFonts w:asciiTheme="minorHAnsi" w:eastAsia="Tahoma" w:hAnsiTheme="minorHAnsi" w:cstheme="minorHAnsi"/>
          <w:b/>
          <w:color w:val="333333"/>
          <w:spacing w:val="-4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UR</w:t>
      </w:r>
      <w:r w:rsidRPr="008050E8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GH</w:t>
      </w:r>
      <w:r w:rsidRPr="008050E8">
        <w:rPr>
          <w:rFonts w:asciiTheme="minorHAnsi" w:eastAsia="Tahoma" w:hAnsiTheme="minorHAnsi" w:cstheme="minorHAnsi"/>
          <w:b/>
          <w:color w:val="333333"/>
          <w:spacing w:val="-27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V</w:t>
      </w:r>
      <w:r w:rsidRPr="008050E8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8050E8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UNTEER</w:t>
      </w:r>
      <w:r w:rsidRPr="008050E8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GO</w:t>
      </w:r>
      <w:r w:rsidRPr="008050E8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 xml:space="preserve">LF 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INSTR</w:t>
      </w:r>
      <w:r w:rsidRPr="008050E8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CT</w:t>
      </w:r>
      <w:r w:rsidRPr="008050E8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O</w:t>
      </w:r>
      <w:r w:rsidRPr="008050E8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52CBB20E" w14:textId="77777777" w:rsidR="00CA2EE5" w:rsidRPr="008050E8" w:rsidRDefault="00D23ACB">
      <w:pPr>
        <w:spacing w:line="220" w:lineRule="exact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8050E8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8050E8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8050E8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8050E8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8050E8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8050E8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8050E8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8050E8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8050E8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8050E8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8050E8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6B7AB80C" w14:textId="77777777" w:rsidR="00CA2EE5" w:rsidRPr="008050E8" w:rsidRDefault="00D23ACB">
      <w:pPr>
        <w:spacing w:before="41"/>
        <w:rPr>
          <w:rFonts w:asciiTheme="minorHAnsi" w:eastAsia="Tahoma" w:hAnsiTheme="minorHAnsi" w:cstheme="minorHAnsi"/>
          <w:sz w:val="22"/>
          <w:szCs w:val="22"/>
        </w:rPr>
        <w:sectPr w:rsidR="00CA2EE5" w:rsidRPr="008050E8">
          <w:type w:val="continuous"/>
          <w:pgSz w:w="12240" w:h="15840"/>
          <w:pgMar w:top="740" w:right="920" w:bottom="280" w:left="720" w:header="720" w:footer="720" w:gutter="0"/>
          <w:cols w:num="2" w:space="720" w:equalWidth="0">
            <w:col w:w="3348" w:space="314"/>
            <w:col w:w="6938"/>
          </w:cols>
        </w:sectPr>
      </w:pP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6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color w:val="2B2B2B"/>
          <w:spacing w:val="-5"/>
          <w:w w:val="99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color w:val="2B2B2B"/>
          <w:spacing w:val="23"/>
          <w:w w:val="99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ills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rpr</w:t>
      </w:r>
      <w:r w:rsidRPr="008050E8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ch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ildr</w:t>
      </w:r>
      <w:r w:rsidRPr="008050E8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8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6</w:t>
      </w:r>
      <w:r w:rsidRPr="008050E8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5DF392F4" w14:textId="77777777" w:rsidR="00CA2EE5" w:rsidRPr="008050E8" w:rsidRDefault="00D23ACB">
      <w:pPr>
        <w:spacing w:before="34"/>
        <w:ind w:left="4841" w:right="474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Al 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m</w:t>
      </w:r>
    </w:p>
    <w:p w14:paraId="64597860" w14:textId="77777777" w:rsidR="00CA2EE5" w:rsidRPr="008050E8" w:rsidRDefault="00D23ACB">
      <w:pPr>
        <w:spacing w:line="260" w:lineRule="exact"/>
        <w:ind w:left="4111" w:right="401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8050E8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a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zg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  <w:u w:val="single" w:color="0000FF"/>
          </w:rPr>
          <w:t>@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c</w:t>
        </w:r>
        <w:r w:rsidRPr="008050E8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m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u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.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ed</w:t>
        </w:r>
        <w:r w:rsidRPr="008050E8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u</w:t>
        </w:r>
        <w:r w:rsidRPr="008050E8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</w:rPr>
          <w:t xml:space="preserve"> </w:t>
        </w:r>
        <w:r w:rsidRPr="008050E8">
          <w:rPr>
            <w:rFonts w:asciiTheme="minorHAnsi" w:eastAsia="Calibri" w:hAnsiTheme="minorHAnsi" w:cstheme="minorHAnsi"/>
            <w:b/>
            <w:color w:val="000000"/>
            <w:sz w:val="22"/>
            <w:szCs w:val="22"/>
          </w:rPr>
          <w:t>|</w:t>
        </w:r>
      </w:hyperlink>
      <w:r w:rsidRPr="008050E8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(918)</w:t>
      </w:r>
      <w:r w:rsidRPr="008050E8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555</w:t>
      </w:r>
      <w:r w:rsidRPr="008050E8">
        <w:rPr>
          <w:rFonts w:asciiTheme="minorHAnsi" w:eastAsia="Calibri" w:hAnsiTheme="minorHAnsi" w:cstheme="minorHAnsi"/>
          <w:b/>
          <w:color w:val="000000"/>
          <w:spacing w:val="-1"/>
          <w:w w:val="99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b/>
          <w:color w:val="000000"/>
          <w:spacing w:val="2"/>
          <w:w w:val="99"/>
          <w:sz w:val="22"/>
          <w:szCs w:val="22"/>
        </w:rPr>
        <w:t>6</w:t>
      </w:r>
      <w:r w:rsidRPr="008050E8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197</w:t>
      </w:r>
    </w:p>
    <w:p w14:paraId="576BDDA1" w14:textId="77777777" w:rsidR="00CA2EE5" w:rsidRPr="008050E8" w:rsidRDefault="00CA2EE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02252C3" w14:textId="77777777" w:rsidR="00CA2EE5" w:rsidRPr="008050E8" w:rsidRDefault="00D23ACB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FCDE48C" w14:textId="77777777" w:rsidR="00CA2EE5" w:rsidRPr="008050E8" w:rsidRDefault="00D23ACB">
      <w:pPr>
        <w:ind w:left="840" w:right="78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To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tain 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ssi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8050E8">
        <w:rPr>
          <w:rFonts w:asciiTheme="minorHAnsi" w:eastAsia="Calibri" w:hAnsiTheme="minorHAnsi" w:cstheme="minorHAnsi"/>
          <w:sz w:val="22"/>
          <w:szCs w:val="22"/>
        </w:rPr>
        <w:t>siti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n in 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lti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 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stry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tili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el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ex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erie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e,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ec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8050E8">
        <w:rPr>
          <w:rFonts w:asciiTheme="minorHAnsi" w:eastAsia="Calibri" w:hAnsiTheme="minorHAnsi" w:cstheme="minorHAnsi"/>
          <w:sz w:val="22"/>
          <w:szCs w:val="22"/>
        </w:rPr>
        <w:t>ical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ex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tise, 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kills.</w:t>
      </w:r>
    </w:p>
    <w:p w14:paraId="38C5A34E" w14:textId="77777777" w:rsidR="00CA2EE5" w:rsidRPr="008050E8" w:rsidRDefault="00CA2EE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116B604" w14:textId="77777777" w:rsidR="00CA2EE5" w:rsidRPr="008050E8" w:rsidRDefault="00D23AC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F51604A" w14:textId="77777777" w:rsidR="00CA2EE5" w:rsidRPr="008050E8" w:rsidRDefault="00D23ACB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 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ts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</w:p>
    <w:p w14:paraId="5FE7D07F" w14:textId="77777777" w:rsidR="00CA2EE5" w:rsidRPr="008050E8" w:rsidRDefault="00D23ACB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z w:val="22"/>
          <w:szCs w:val="22"/>
        </w:rPr>
        <w:t>Bac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cie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ce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mpu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cie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8050E8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: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sz w:val="22"/>
          <w:szCs w:val="22"/>
        </w:rPr>
        <w:t>.0</w:t>
      </w:r>
    </w:p>
    <w:p w14:paraId="5B367B44" w14:textId="77777777" w:rsidR="00CA2EE5" w:rsidRPr="008050E8" w:rsidRDefault="00CA2EE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423C574" w14:textId="77777777" w:rsidR="00CA2EE5" w:rsidRPr="008050E8" w:rsidRDefault="00D23ACB">
      <w:pPr>
        <w:ind w:left="840" w:right="43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ted</w:t>
      </w:r>
      <w:r w:rsidRPr="008050E8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k: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tr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ct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a),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8050E8">
        <w:rPr>
          <w:rFonts w:asciiTheme="minorHAnsi" w:eastAsia="Calibri" w:hAnsiTheme="minorHAnsi" w:cstheme="minorHAnsi"/>
          <w:sz w:val="22"/>
          <w:szCs w:val="22"/>
        </w:rPr>
        <w:t>licati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ase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8050E8">
        <w:rPr>
          <w:rFonts w:asciiTheme="minorHAnsi" w:eastAsia="Calibri" w:hAnsiTheme="minorHAnsi" w:cstheme="minorHAnsi"/>
          <w:sz w:val="22"/>
          <w:szCs w:val="22"/>
        </w:rPr>
        <w:t>lic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s,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istri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s, 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050E8">
        <w:rPr>
          <w:rFonts w:asciiTheme="minorHAnsi" w:eastAsia="Calibri" w:hAnsiTheme="minorHAnsi" w:cstheme="minorHAnsi"/>
          <w:sz w:val="22"/>
          <w:szCs w:val="22"/>
        </w:rPr>
        <w:t>ter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st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(C 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ix),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Gr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etical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eas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050E8">
        <w:rPr>
          <w:rFonts w:asciiTheme="minorHAnsi" w:eastAsia="Calibri" w:hAnsiTheme="minorHAnsi" w:cstheme="minorHAnsi"/>
          <w:sz w:val="22"/>
          <w:szCs w:val="22"/>
        </w:rPr>
        <w:t>ter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7B5AE69A" w14:textId="77777777" w:rsidR="00CA2EE5" w:rsidRPr="008050E8" w:rsidRDefault="00CA2EE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CA2EE5" w:rsidRPr="008050E8">
          <w:pgSz w:w="12240" w:h="15840"/>
          <w:pgMar w:top="680" w:right="700" w:bottom="280" w:left="600" w:header="0" w:footer="696" w:gutter="0"/>
          <w:cols w:space="720"/>
        </w:sectPr>
      </w:pPr>
    </w:p>
    <w:p w14:paraId="694D9EA0" w14:textId="77777777" w:rsidR="00CA2EE5" w:rsidRPr="008050E8" w:rsidRDefault="00D23ACB">
      <w:pPr>
        <w:spacing w:before="12"/>
        <w:ind w:left="120" w:right="-53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61CB438E" w14:textId="77777777" w:rsidR="00CA2EE5" w:rsidRPr="008050E8" w:rsidRDefault="00D23AC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br w:type="column"/>
      </w:r>
    </w:p>
    <w:p w14:paraId="4DEB79D9" w14:textId="77777777" w:rsidR="00CA2EE5" w:rsidRPr="008050E8" w:rsidRDefault="00D23ACB">
      <w:pPr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od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 xml:space="preserve">: </w:t>
      </w:r>
      <w:r w:rsidRPr="008050E8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++,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a,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x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8050E8">
        <w:rPr>
          <w:rFonts w:asciiTheme="minorHAnsi" w:eastAsia="Calibri" w:hAnsiTheme="minorHAnsi" w:cstheme="minorHAnsi"/>
          <w:sz w:val="22"/>
          <w:szCs w:val="22"/>
        </w:rPr>
        <w:t>6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ss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#,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as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t,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ML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rl</w:t>
      </w:r>
    </w:p>
    <w:p w14:paraId="5DAE5CD0" w14:textId="77777777" w:rsidR="00CA2EE5" w:rsidRPr="008050E8" w:rsidRDefault="00D23ACB">
      <w:pPr>
        <w:rPr>
          <w:rFonts w:asciiTheme="minorHAnsi" w:eastAsia="Calibri" w:hAnsiTheme="minorHAnsi" w:cstheme="minorHAnsi"/>
          <w:sz w:val="22"/>
          <w:szCs w:val="22"/>
        </w:rPr>
        <w:sectPr w:rsidR="00CA2EE5" w:rsidRPr="008050E8">
          <w:type w:val="continuous"/>
          <w:pgSz w:w="12240" w:h="15840"/>
          <w:pgMar w:top="740" w:right="700" w:bottom="280" w:left="600" w:header="720" w:footer="720" w:gutter="0"/>
          <w:cols w:num="2" w:space="720" w:equalWidth="0">
            <w:col w:w="696" w:space="145"/>
            <w:col w:w="10099"/>
          </w:cols>
        </w:sectPr>
      </w:pPr>
      <w:r w:rsidRPr="008050E8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chno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og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8050E8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: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s,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Wi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050E8">
        <w:rPr>
          <w:rFonts w:asciiTheme="minorHAnsi" w:eastAsia="Calibri" w:hAnsiTheme="minorHAnsi" w:cstheme="minorHAnsi"/>
          <w:sz w:val="22"/>
          <w:szCs w:val="22"/>
        </w:rPr>
        <w:t>GUI,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050E8">
        <w:rPr>
          <w:rFonts w:asciiTheme="minorHAnsi" w:eastAsia="Calibri" w:hAnsiTheme="minorHAnsi" w:cstheme="minorHAnsi"/>
          <w:sz w:val="22"/>
          <w:szCs w:val="22"/>
        </w:rPr>
        <w:t>x,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Q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.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052B6F62" w14:textId="77777777" w:rsidR="00CA2EE5" w:rsidRPr="008050E8" w:rsidRDefault="00CA2EE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E5CB194" w14:textId="77777777" w:rsidR="00CA2EE5" w:rsidRPr="008050E8" w:rsidRDefault="00D23ACB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51576B2" w14:textId="77777777" w:rsidR="00CA2EE5" w:rsidRPr="008050E8" w:rsidRDefault="00D23ACB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th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nd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</w:p>
    <w:p w14:paraId="53777549" w14:textId="77777777" w:rsidR="00CA2EE5" w:rsidRPr="008050E8" w:rsidRDefault="00D23ACB">
      <w:pPr>
        <w:spacing w:line="260" w:lineRule="exact"/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tern (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er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8050E8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8DB5DA5" w14:textId="77777777" w:rsidR="00CA2EE5" w:rsidRPr="008050E8" w:rsidRDefault="00D23ACB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 st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-l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scri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g 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02A43A8B" w14:textId="77777777" w:rsidR="00CA2EE5" w:rsidRPr="008050E8" w:rsidRDefault="00D23ACB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sz w:val="22"/>
          <w:szCs w:val="22"/>
        </w:rPr>
        <w:t>ed w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th 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8050E8">
        <w:rPr>
          <w:rFonts w:asciiTheme="minorHAnsi" w:eastAsia="Calibri" w:hAnsiTheme="minorHAnsi" w:cstheme="minorHAnsi"/>
          <w:sz w:val="22"/>
          <w:szCs w:val="22"/>
        </w:rPr>
        <w:t>ete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eir 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ee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166916D" w14:textId="77777777" w:rsidR="00CA2EE5" w:rsidRPr="008050E8" w:rsidRDefault="00D23ACB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050E8">
        <w:rPr>
          <w:rFonts w:asciiTheme="minorHAnsi" w:eastAsia="Calibri" w:hAnsiTheme="minorHAnsi" w:cstheme="minorHAnsi"/>
          <w:sz w:val="22"/>
          <w:szCs w:val="22"/>
        </w:rPr>
        <w:t>licat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6E605E1" w14:textId="77777777" w:rsidR="00CA2EE5" w:rsidRPr="008050E8" w:rsidRDefault="00D23ACB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ra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xisti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si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050E8">
        <w:rPr>
          <w:rFonts w:asciiTheme="minorHAnsi" w:eastAsia="Calibri" w:hAnsiTheme="minorHAnsi" w:cstheme="minorHAnsi"/>
          <w:sz w:val="22"/>
          <w:szCs w:val="22"/>
        </w:rPr>
        <w:t>QL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.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417C35EC" w14:textId="77777777" w:rsidR="00CA2EE5" w:rsidRPr="008050E8" w:rsidRDefault="00CA2EE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52D6684" w14:textId="77777777" w:rsidR="00CA2EE5" w:rsidRPr="008050E8" w:rsidRDefault="00D23ACB">
      <w:pPr>
        <w:ind w:left="840" w:right="3162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y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ces H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4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ud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er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se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t)</w:t>
      </w:r>
    </w:p>
    <w:p w14:paraId="49C2B03E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ss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ar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ir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ir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8050E8">
        <w:rPr>
          <w:rFonts w:asciiTheme="minorHAnsi" w:eastAsia="Calibri" w:hAnsiTheme="minorHAnsi" w:cstheme="minorHAnsi"/>
          <w:sz w:val="22"/>
          <w:szCs w:val="22"/>
        </w:rPr>
        <w:t>s,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ial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8050E8">
        <w:rPr>
          <w:rFonts w:asciiTheme="minorHAnsi" w:eastAsia="Calibri" w:hAnsiTheme="minorHAnsi" w:cstheme="minorHAnsi"/>
          <w:sz w:val="22"/>
          <w:szCs w:val="22"/>
        </w:rPr>
        <w:t>),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 Car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CF00FA4" w14:textId="77777777" w:rsidR="00CA2EE5" w:rsidRPr="008050E8" w:rsidRDefault="00D23ACB">
      <w:pPr>
        <w:ind w:left="1523" w:right="72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n U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rsi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3094ED9B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are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sz w:val="22"/>
          <w:szCs w:val="22"/>
        </w:rPr>
        <w:t>rsi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Offi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C6C23C8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050E8">
        <w:rPr>
          <w:rFonts w:asciiTheme="minorHAnsi" w:eastAsia="Calibri" w:hAnsiTheme="minorHAnsi" w:cstheme="minorHAnsi"/>
          <w:sz w:val="22"/>
          <w:szCs w:val="22"/>
        </w:rPr>
        <w:t>ic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with 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ers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050E8">
        <w:rPr>
          <w:rFonts w:asciiTheme="minorHAnsi" w:eastAsia="Calibri" w:hAnsiTheme="minorHAnsi" w:cstheme="minorHAnsi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ai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te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e,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 f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ce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face</w:t>
      </w:r>
    </w:p>
    <w:p w14:paraId="3BA58CA5" w14:textId="77777777" w:rsidR="00CA2EE5" w:rsidRPr="008050E8" w:rsidRDefault="00CA2EE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9115960" w14:textId="77777777" w:rsidR="00CA2EE5" w:rsidRPr="008050E8" w:rsidRDefault="00D23ACB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8050E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99EA400" w14:textId="77777777" w:rsidR="00CA2EE5" w:rsidRPr="008050E8" w:rsidRDefault="00D23ACB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ag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Fou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io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2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lti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ct</w:t>
      </w:r>
      <w:r w:rsidRPr="008050E8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 a 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z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</w:p>
    <w:p w14:paraId="26064B99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>is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lp f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 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050E8">
        <w:rPr>
          <w:rFonts w:asciiTheme="minorHAnsi" w:eastAsia="Calibri" w:hAnsiTheme="minorHAnsi" w:cstheme="minorHAnsi"/>
          <w:sz w:val="22"/>
          <w:szCs w:val="22"/>
        </w:rPr>
        <w:t>ati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issi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A8EFDE1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str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ct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ram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8050E8">
        <w:rPr>
          <w:rFonts w:asciiTheme="minorHAnsi" w:eastAsia="Calibri" w:hAnsiTheme="minorHAnsi" w:cstheme="minorHAnsi"/>
          <w:sz w:val="22"/>
          <w:szCs w:val="22"/>
        </w:rPr>
        <w:t>ir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050E8">
        <w:rPr>
          <w:rFonts w:asciiTheme="minorHAnsi" w:eastAsia="Calibri" w:hAnsiTheme="minorHAnsi" w:cstheme="minorHAnsi"/>
          <w:sz w:val="22"/>
          <w:szCs w:val="22"/>
        </w:rPr>
        <w:t>il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g a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r-fr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050E8">
        <w:rPr>
          <w:rFonts w:asciiTheme="minorHAnsi" w:eastAsia="Calibri" w:hAnsiTheme="minorHAnsi" w:cstheme="minorHAnsi"/>
          <w:sz w:val="22"/>
          <w:szCs w:val="22"/>
        </w:rPr>
        <w:t>ly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site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 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lat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ta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ase</w:t>
      </w:r>
    </w:p>
    <w:p w14:paraId="3AAE7DA6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z w:val="22"/>
          <w:szCs w:val="22"/>
        </w:rPr>
        <w:t>ss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ic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d s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ugg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st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ssi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z w:val="22"/>
          <w:szCs w:val="22"/>
        </w:rPr>
        <w:t>le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ti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3172C22" w14:textId="77777777" w:rsidR="00CA2EE5" w:rsidRPr="008050E8" w:rsidRDefault="00CA2EE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B050498" w14:textId="77777777" w:rsidR="00CA2EE5" w:rsidRPr="008050E8" w:rsidRDefault="00D23ACB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 De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y S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14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-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ng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/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st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</w:p>
    <w:p w14:paraId="4A8E18CE" w14:textId="77777777" w:rsidR="00CA2EE5" w:rsidRPr="008050E8" w:rsidRDefault="00D23ACB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z w:val="22"/>
          <w:szCs w:val="22"/>
        </w:rPr>
        <w:t>rat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8050E8">
        <w:rPr>
          <w:rFonts w:asciiTheme="minorHAnsi" w:eastAsia="Calibri" w:hAnsiTheme="minorHAnsi" w:cstheme="minorHAnsi"/>
          <w:sz w:val="22"/>
          <w:szCs w:val="22"/>
        </w:rPr>
        <w:t>b a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050E8">
        <w:rPr>
          <w:rFonts w:asciiTheme="minorHAnsi" w:eastAsia="Calibri" w:hAnsiTheme="minorHAnsi" w:cstheme="minorHAnsi"/>
          <w:sz w:val="22"/>
          <w:szCs w:val="22"/>
        </w:rPr>
        <w:t>licat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 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z w:val="22"/>
          <w:szCs w:val="22"/>
        </w:rPr>
        <w:t>ail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8050E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5A6BA8" w14:textId="77777777" w:rsidR="00CA2EE5" w:rsidRPr="008050E8" w:rsidRDefault="00D23ACB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in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z w:val="22"/>
          <w:szCs w:val="22"/>
        </w:rPr>
        <w:t>si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sz w:val="22"/>
          <w:szCs w:val="22"/>
        </w:rPr>
        <w:t>Vi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8050E8">
        <w:rPr>
          <w:rFonts w:asciiTheme="minorHAnsi" w:eastAsia="Calibri" w:hAnsiTheme="minorHAnsi" w:cstheme="minorHAnsi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tr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r arc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ct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FE0D72F" w14:textId="77777777" w:rsidR="00CA2EE5" w:rsidRPr="008050E8" w:rsidRDefault="00CA2EE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FAC0707" w14:textId="77777777" w:rsidR="00CA2EE5" w:rsidRPr="008050E8" w:rsidRDefault="00D23ACB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8050E8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ter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all 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3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-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art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unn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Ap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ac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8050E8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</w:p>
    <w:p w14:paraId="05969966" w14:textId="77777777" w:rsidR="00CA2EE5" w:rsidRPr="008050E8" w:rsidRDefault="00D23ACB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8050E8">
        <w:rPr>
          <w:rFonts w:asciiTheme="minorHAnsi" w:eastAsia="Calibri" w:hAnsiTheme="minorHAnsi" w:cstheme="minorHAnsi"/>
          <w:sz w:val="22"/>
          <w:szCs w:val="22"/>
        </w:rPr>
        <w:t>lied 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z w:val="22"/>
          <w:szCs w:val="22"/>
        </w:rPr>
        <w:t>f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>are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8050E8">
        <w:rPr>
          <w:rFonts w:asciiTheme="minorHAnsi" w:eastAsia="Calibri" w:hAnsiTheme="minorHAnsi" w:cstheme="minorHAnsi"/>
          <w:sz w:val="22"/>
          <w:szCs w:val="22"/>
        </w:rPr>
        <w:t>r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ri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ci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z w:val="22"/>
          <w:szCs w:val="22"/>
        </w:rPr>
        <w:t>les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al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g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050E8">
        <w:rPr>
          <w:rFonts w:asciiTheme="minorHAnsi" w:eastAsia="Calibri" w:hAnsiTheme="minorHAnsi" w:cstheme="minorHAnsi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>W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b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050E8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7D878949" w14:textId="77777777" w:rsidR="00CA2EE5" w:rsidRPr="008050E8" w:rsidRDefault="00D23ACB">
      <w:pPr>
        <w:spacing w:before="2"/>
        <w:ind w:left="1200"/>
        <w:rPr>
          <w:rFonts w:asciiTheme="minorHAnsi" w:eastAsia="Calibri" w:hAnsiTheme="minorHAnsi" w:cstheme="minorHAnsi"/>
          <w:sz w:val="22"/>
          <w:szCs w:val="22"/>
        </w:rPr>
        <w:sectPr w:rsidR="00CA2EE5" w:rsidRPr="008050E8">
          <w:type w:val="continuous"/>
          <w:pgSz w:w="12240" w:h="15840"/>
          <w:pgMar w:top="740" w:right="700" w:bottom="280" w:left="600" w:header="720" w:footer="720" w:gutter="0"/>
          <w:cols w:space="720"/>
        </w:sectPr>
      </w:pPr>
      <w:r w:rsidRPr="008050E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050E8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am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050E8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z w:val="22"/>
          <w:szCs w:val="22"/>
        </w:rPr>
        <w:t>i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050E8">
        <w:rPr>
          <w:rFonts w:asciiTheme="minorHAnsi" w:eastAsia="Calibri" w:hAnsiTheme="minorHAnsi" w:cstheme="minorHAnsi"/>
          <w:sz w:val="22"/>
          <w:szCs w:val="22"/>
        </w:rPr>
        <w:t>ase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050E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Calibri" w:hAnsiTheme="minorHAnsi" w:cstheme="minorHAnsi"/>
          <w:sz w:val="22"/>
          <w:szCs w:val="22"/>
        </w:rPr>
        <w:t>l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050E8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050E8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8050E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3AAAE4E" w14:textId="77777777" w:rsidR="00CA2EE5" w:rsidRPr="008050E8" w:rsidRDefault="00D23ACB">
      <w:pPr>
        <w:spacing w:before="42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U</w:t>
      </w:r>
      <w:r w:rsidRPr="008050E8">
        <w:rPr>
          <w:rFonts w:asciiTheme="minorHAnsi" w:eastAsia="Arial" w:hAnsiTheme="minorHAnsi" w:cstheme="minorHAnsi"/>
          <w:b/>
          <w:spacing w:val="-1"/>
          <w:sz w:val="22"/>
          <w:szCs w:val="22"/>
        </w:rPr>
        <w:t>.</w:t>
      </w:r>
      <w:r w:rsidRPr="008050E8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8050E8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8050E8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8050E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050E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8050E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050E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050E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050E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5EDB8AE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2DCF4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734C25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3CD033" w14:textId="77777777" w:rsidR="00CA2EE5" w:rsidRPr="008050E8" w:rsidRDefault="00CA2EE5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D0C2D8A" w14:textId="77777777" w:rsidR="00CA2EE5" w:rsidRPr="008050E8" w:rsidRDefault="00D23ACB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er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73BC818" w14:textId="77777777" w:rsidR="00CA2EE5" w:rsidRPr="008050E8" w:rsidRDefault="00CA2EE5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5B782D10" w14:textId="77777777" w:rsidR="00CA2EE5" w:rsidRPr="008050E8" w:rsidRDefault="00D23ACB">
      <w:pPr>
        <w:spacing w:line="276" w:lineRule="auto"/>
        <w:ind w:left="147" w:right="7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b/>
          <w:spacing w:val="5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ps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on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5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01</w:t>
      </w:r>
      <w:r w:rsidRPr="008050E8">
        <w:rPr>
          <w:rFonts w:asciiTheme="minorHAnsi" w:eastAsia="Tahoma" w:hAnsiTheme="minorHAnsi" w:cstheme="minorHAnsi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 xml:space="preserve">rs 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fo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AS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neer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e </w:t>
      </w:r>
      <w:r w:rsidRPr="008050E8">
        <w:rPr>
          <w:rFonts w:asciiTheme="minorHAnsi" w:eastAsia="Tahoma" w:hAnsiTheme="minorHAnsi" w:cstheme="minorHAnsi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rn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io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op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em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2C65B1AE" w14:textId="77777777" w:rsidR="00CA2EE5" w:rsidRPr="008050E8" w:rsidRDefault="00CA2EE5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45E2525" w14:textId="77777777" w:rsidR="00CA2EE5" w:rsidRPr="008050E8" w:rsidRDefault="00D23ACB">
      <w:pPr>
        <w:spacing w:line="276" w:lineRule="auto"/>
        <w:ind w:left="147" w:right="3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ch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Des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--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Tea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3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tw</w:t>
      </w:r>
      <w:r w:rsidRPr="008050E8">
        <w:rPr>
          <w:rFonts w:asciiTheme="minorHAnsi" w:eastAsia="Tahoma" w:hAnsiTheme="minorHAnsi" w:cstheme="minorHAnsi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of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sso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-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s,</w:t>
      </w:r>
      <w:r w:rsidRPr="008050E8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ere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s,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ed 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la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z w:val="22"/>
          <w:szCs w:val="22"/>
        </w:rPr>
        <w:t>s,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z w:val="22"/>
          <w:szCs w:val="22"/>
        </w:rPr>
        <w:t>ped</w:t>
      </w:r>
      <w:r w:rsidRPr="008050E8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3AC3DA7A" w14:textId="77777777" w:rsidR="00CA2EE5" w:rsidRPr="008050E8" w:rsidRDefault="00CA2EE5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6A15297" w14:textId="77777777" w:rsidR="00CA2EE5" w:rsidRPr="008050E8" w:rsidRDefault="00D23ACB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Ap</w:t>
      </w:r>
      <w:r w:rsidRPr="008050E8">
        <w:rPr>
          <w:rFonts w:asciiTheme="minorHAnsi" w:eastAsia="Tahoma" w:hAnsiTheme="minorHAnsi" w:cstheme="minorHAnsi"/>
          <w:b/>
          <w:spacing w:val="5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--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fa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umm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r</w:t>
      </w:r>
    </w:p>
    <w:p w14:paraId="75EA1D47" w14:textId="77777777" w:rsidR="00CA2EE5" w:rsidRPr="008050E8" w:rsidRDefault="00D23ACB">
      <w:pPr>
        <w:spacing w:before="49"/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3172365D" w14:textId="77777777" w:rsidR="00CA2EE5" w:rsidRPr="008050E8" w:rsidRDefault="00D23ACB">
      <w:pPr>
        <w:spacing w:before="51" w:line="275" w:lineRule="auto"/>
        <w:ind w:left="147" w:right="401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era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z w:val="22"/>
          <w:szCs w:val="22"/>
        </w:rPr>
        <w:t>er</w:t>
      </w:r>
      <w:r w:rsidRPr="008050E8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ows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ure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une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App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s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eam</w:t>
      </w:r>
      <w:r w:rsidRPr="008050E8">
        <w:rPr>
          <w:rFonts w:asciiTheme="minorHAnsi" w:eastAsia="Tahoma" w:hAnsiTheme="minorHAnsi" w:cstheme="minorHAnsi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er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059C5426" w14:textId="77777777" w:rsidR="00CA2EE5" w:rsidRPr="008050E8" w:rsidRDefault="00CA2EE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954D86C" w14:textId="77777777" w:rsidR="00CA2EE5" w:rsidRPr="008050E8" w:rsidRDefault="00D23ACB">
      <w:pPr>
        <w:spacing w:line="289" w:lineRule="auto"/>
        <w:ind w:left="147" w:right="-36" w:firstLine="1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en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Grou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(U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)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n/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Jun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-b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8050E8">
        <w:rPr>
          <w:rFonts w:asciiTheme="minorHAnsi" w:eastAsia="Tahoma" w:hAnsiTheme="minorHAnsi" w:cstheme="minorHAnsi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er</w:t>
      </w:r>
      <w:r w:rsidRPr="008050E8">
        <w:rPr>
          <w:rFonts w:asciiTheme="minorHAnsi" w:eastAsia="Tahoma" w:hAnsiTheme="minorHAnsi" w:cstheme="minorHAnsi"/>
          <w:sz w:val="22"/>
          <w:szCs w:val="22"/>
        </w:rPr>
        <w:t>s.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r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ner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se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8050E8">
        <w:rPr>
          <w:rFonts w:asciiTheme="minorHAnsi" w:eastAsia="Tahoma" w:hAnsiTheme="minorHAnsi" w:cstheme="minorHAnsi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j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sed </w:t>
      </w:r>
      <w:r w:rsidRPr="008050E8">
        <w:rPr>
          <w:rFonts w:asciiTheme="minorHAnsi" w:eastAsia="Tahoma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ul</w:t>
      </w:r>
      <w:r w:rsidRPr="008050E8">
        <w:rPr>
          <w:rFonts w:asciiTheme="minorHAnsi" w:eastAsia="Tahoma" w:hAnsiTheme="minorHAnsi" w:cstheme="minorHAnsi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8050E8">
        <w:rPr>
          <w:rFonts w:asciiTheme="minorHAnsi" w:eastAsia="Tahoma" w:hAnsiTheme="minorHAnsi" w:cstheme="minorHAnsi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cov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r.</w:t>
      </w:r>
    </w:p>
    <w:p w14:paraId="26FF7DEE" w14:textId="77777777" w:rsidR="00CA2EE5" w:rsidRPr="008050E8" w:rsidRDefault="00CA2EE5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328ECD02" w14:textId="77777777" w:rsidR="00CA2EE5" w:rsidRPr="008050E8" w:rsidRDefault="00D23ACB">
      <w:pPr>
        <w:ind w:left="147"/>
        <w:rPr>
          <w:rFonts w:asciiTheme="minorHAnsi" w:eastAsia="Book Antiqua" w:hAnsiTheme="minorHAnsi" w:cstheme="minorHAnsi"/>
          <w:sz w:val="22"/>
          <w:szCs w:val="22"/>
        </w:rPr>
      </w:pPr>
      <w:r w:rsidRPr="008050E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andin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8050E8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—</w:t>
      </w:r>
      <w:r w:rsidRPr="008050E8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X</w:t>
      </w:r>
      <w:r w:rsidRPr="008050E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g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,</w:t>
      </w:r>
      <w:r w:rsidRPr="008050E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F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ll</w:t>
      </w:r>
      <w:r w:rsidRPr="008050E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201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4</w:t>
      </w:r>
    </w:p>
    <w:p w14:paraId="2B5B8C63" w14:textId="77777777" w:rsidR="00CA2EE5" w:rsidRPr="008050E8" w:rsidRDefault="00D23ACB">
      <w:pPr>
        <w:spacing w:before="47" w:line="284" w:lineRule="auto"/>
        <w:ind w:left="147" w:right="45"/>
        <w:rPr>
          <w:rFonts w:asciiTheme="minorHAnsi" w:eastAsia="Book Antiqua" w:hAnsiTheme="minorHAnsi" w:cstheme="minorHAnsi"/>
          <w:sz w:val="22"/>
          <w:szCs w:val="22"/>
        </w:rPr>
      </w:pP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bile</w:t>
      </w:r>
      <w:r w:rsidRPr="008050E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pps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jo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e-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mm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ce b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s.</w:t>
      </w:r>
      <w:r w:rsidRPr="008050E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ly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ze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cli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pr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vi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omm</w:t>
      </w:r>
      <w:r w:rsidRPr="008050E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p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v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.</w:t>
      </w:r>
      <w:r w:rsidRPr="008050E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vis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 i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pl</w:t>
      </w:r>
      <w:r w:rsidRPr="008050E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B</w:t>
      </w:r>
      <w:r w:rsidRPr="008050E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ts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su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sults.</w:t>
      </w:r>
      <w:r w:rsidRPr="008050E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v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rs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sign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f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n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w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p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8050E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fr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m</w:t>
      </w:r>
      <w:r w:rsidRPr="008050E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to</w:t>
      </w:r>
      <w:r w:rsidRPr="008050E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l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ch</w:t>
      </w:r>
    </w:p>
    <w:p w14:paraId="72257074" w14:textId="77777777" w:rsidR="00CA2EE5" w:rsidRPr="008050E8" w:rsidRDefault="00CA2EE5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157FEB7" w14:textId="77777777" w:rsidR="00CA2EE5" w:rsidRPr="008050E8" w:rsidRDefault="00D23ACB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nvo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</w:p>
    <w:p w14:paraId="47D36D99" w14:textId="77777777" w:rsidR="00CA2EE5" w:rsidRPr="008050E8" w:rsidRDefault="00CA2EE5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15206C7D" w14:textId="77777777" w:rsidR="00CA2EE5" w:rsidRPr="008050E8" w:rsidRDefault="00D23ACB">
      <w:pPr>
        <w:spacing w:line="444" w:lineRule="auto"/>
        <w:ind w:left="147" w:right="469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Hea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ti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sz w:val="22"/>
          <w:szCs w:val="22"/>
        </w:rPr>
        <w:t>3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ri</w:t>
      </w:r>
      <w:r w:rsidRPr="008050E8">
        <w:rPr>
          <w:rFonts w:asciiTheme="minorHAnsi" w:eastAsia="Tahoma" w:hAnsiTheme="minorHAnsi" w:cstheme="minorHAnsi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rama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13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app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a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es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nt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Ja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–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3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U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8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8050E8">
        <w:rPr>
          <w:rFonts w:asciiTheme="minorHAnsi" w:eastAsia="Tahoma" w:hAnsiTheme="minorHAnsi" w:cstheme="minorHAnsi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z w:val="22"/>
          <w:szCs w:val="22"/>
        </w:rPr>
        <w:t>–</w:t>
      </w:r>
      <w:r w:rsidRPr="008050E8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17EEAC16" w14:textId="77777777" w:rsidR="00CA2EE5" w:rsidRPr="008050E8" w:rsidRDefault="00D23ACB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br w:type="column"/>
      </w:r>
    </w:p>
    <w:p w14:paraId="3A4C9611" w14:textId="77777777" w:rsidR="00CA2EE5" w:rsidRPr="008050E8" w:rsidRDefault="00D23ACB">
      <w:pPr>
        <w:spacing w:line="289" w:lineRule="auto"/>
        <w:ind w:left="144" w:right="2574" w:firstLine="2"/>
        <w:jc w:val="both"/>
        <w:rPr>
          <w:rFonts w:asciiTheme="minorHAnsi" w:eastAsia="Tahoma" w:hAnsiTheme="minorHAnsi" w:cstheme="minorHAnsi"/>
          <w:sz w:val="22"/>
          <w:szCs w:val="22"/>
        </w:rPr>
      </w:pPr>
      <w:hyperlink r:id="rId15">
        <w:r w:rsidRPr="008050E8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www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.</w:t>
        </w:r>
        <w:r w:rsidRPr="008050E8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u</w:t>
        </w:r>
        <w:r w:rsidRPr="008050E8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x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s</w:t>
        </w:r>
        <w:r w:rsidRPr="008050E8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i</w:t>
        </w:r>
        <w:r w:rsidRPr="008050E8">
          <w:rPr>
            <w:rFonts w:asciiTheme="minorHAnsi" w:eastAsia="Tahoma" w:hAnsiTheme="minorHAnsi" w:cstheme="minorHAnsi"/>
            <w:color w:val="0000FF"/>
            <w:spacing w:val="4"/>
            <w:w w:val="102"/>
            <w:sz w:val="22"/>
            <w:szCs w:val="22"/>
            <w:u w:val="double" w:color="0000FF"/>
          </w:rPr>
          <w:t>g</w:t>
        </w:r>
        <w:r w:rsidRPr="008050E8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8050E8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.</w:t>
        </w:r>
        <w:r w:rsidRPr="008050E8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e</w:t>
        </w:r>
        <w:r w:rsidRPr="008050E8">
          <w:rPr>
            <w:rFonts w:asciiTheme="minorHAnsi" w:eastAsia="Tahoma" w:hAnsiTheme="minorHAnsi" w:cstheme="minorHAnsi"/>
            <w:color w:val="0000FF"/>
            <w:w w:val="102"/>
            <w:sz w:val="22"/>
            <w:szCs w:val="22"/>
            <w:u w:val="double" w:color="0000FF"/>
          </w:rPr>
          <w:t>t</w:t>
        </w:r>
      </w:hyperlink>
      <w:r w:rsidRPr="008050E8">
        <w:rPr>
          <w:rFonts w:asciiTheme="minorHAnsi" w:eastAsia="Tahoma" w:hAnsiTheme="minorHAnsi" w:cstheme="minorHAnsi"/>
          <w:color w:val="0000FF"/>
          <w:w w:val="102"/>
          <w:sz w:val="22"/>
          <w:szCs w:val="22"/>
        </w:rPr>
        <w:t xml:space="preserve"> </w:t>
      </w:r>
      <w:hyperlink r:id="rId16">
        <w:r w:rsidRPr="008050E8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u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xsi</w:t>
        </w:r>
        <w:r w:rsidRPr="008050E8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@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gm</w:t>
        </w:r>
        <w:r w:rsidRPr="008050E8">
          <w:rPr>
            <w:rFonts w:asciiTheme="minorHAnsi" w:eastAsia="Tahoma" w:hAnsiTheme="minorHAnsi" w:cstheme="minorHAnsi"/>
            <w:color w:val="0000FF"/>
            <w:spacing w:val="6"/>
            <w:sz w:val="22"/>
            <w:szCs w:val="22"/>
          </w:rPr>
          <w:t>a</w:t>
        </w:r>
        <w:r w:rsidRPr="008050E8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i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l</w:t>
        </w:r>
        <w:r w:rsidRPr="008050E8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.c</w:t>
        </w:r>
        <w:r w:rsidRPr="008050E8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om</w:t>
        </w:r>
      </w:hyperlink>
      <w:r w:rsidRPr="008050E8">
        <w:rPr>
          <w:rFonts w:asciiTheme="minorHAnsi" w:eastAsia="Tahoma" w:hAnsiTheme="minorHAnsi" w:cstheme="minorHAnsi"/>
          <w:color w:val="0000FF"/>
          <w:spacing w:val="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(84</w:t>
      </w:r>
      <w:r w:rsidRPr="008050E8">
        <w:rPr>
          <w:rFonts w:asciiTheme="minorHAnsi" w:eastAsia="Tahoma" w:hAnsiTheme="minorHAnsi" w:cstheme="minorHAnsi"/>
          <w:color w:val="000000"/>
          <w:spacing w:val="3"/>
          <w:w w:val="102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)5</w:t>
      </w:r>
      <w:r w:rsidRPr="008050E8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5</w:t>
      </w:r>
      <w:r w:rsidRPr="008050E8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5</w:t>
      </w:r>
      <w:r w:rsidRPr="008050E8">
        <w:rPr>
          <w:rFonts w:asciiTheme="minorHAnsi" w:eastAsia="Tahoma" w:hAnsiTheme="minorHAnsi" w:cstheme="minorHAnsi"/>
          <w:color w:val="000000"/>
          <w:spacing w:val="5"/>
          <w:w w:val="102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1</w:t>
      </w:r>
      <w:r w:rsidRPr="008050E8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9</w:t>
      </w:r>
      <w:r w:rsidRPr="008050E8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color w:val="000000"/>
          <w:w w:val="102"/>
          <w:sz w:val="22"/>
          <w:szCs w:val="22"/>
        </w:rPr>
        <w:t>5</w:t>
      </w:r>
    </w:p>
    <w:p w14:paraId="2725EE5B" w14:textId="77777777" w:rsidR="00CA2EE5" w:rsidRPr="008050E8" w:rsidRDefault="00CA2EE5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535ED46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DC9CED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D0BBD" w14:textId="77777777" w:rsidR="00CA2EE5" w:rsidRPr="008050E8" w:rsidRDefault="00D23ACB">
      <w:pPr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</w:p>
    <w:p w14:paraId="4A380AC1" w14:textId="77777777" w:rsidR="00CA2EE5" w:rsidRPr="008050E8" w:rsidRDefault="00CA2EE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30177AF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597227" w14:textId="77777777" w:rsidR="00CA2EE5" w:rsidRPr="008050E8" w:rsidRDefault="00D23ACB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8050E8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8050E8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647D2C7D" w14:textId="77777777" w:rsidR="00CA2EE5" w:rsidRPr="008050E8" w:rsidRDefault="00D23ACB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-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te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8050E8">
        <w:rPr>
          <w:rFonts w:asciiTheme="minorHAnsi" w:eastAsia="Tahoma" w:hAnsiTheme="minorHAnsi" w:cstheme="minorHAnsi"/>
          <w:spacing w:val="-3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Int</w:t>
      </w:r>
      <w:r w:rsidRPr="008050E8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ra</w:t>
      </w:r>
      <w:r w:rsidRPr="008050E8">
        <w:rPr>
          <w:rFonts w:asciiTheme="minorHAnsi" w:eastAsia="Tahoma" w:hAnsiTheme="minorHAnsi" w:cstheme="minorHAnsi"/>
          <w:spacing w:val="-6"/>
          <w:sz w:val="22"/>
          <w:szCs w:val="22"/>
        </w:rPr>
        <w:t>ct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6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c.</w:t>
      </w:r>
    </w:p>
    <w:p w14:paraId="3120ADF3" w14:textId="77777777" w:rsidR="00CA2EE5" w:rsidRPr="008050E8" w:rsidRDefault="00D23ACB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14</w:t>
      </w:r>
    </w:p>
    <w:p w14:paraId="4DBE0464" w14:textId="77777777" w:rsidR="00CA2EE5" w:rsidRPr="008050E8" w:rsidRDefault="00CA2EE5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DBB4440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60F82" w14:textId="77777777" w:rsidR="00CA2EE5" w:rsidRPr="008050E8" w:rsidRDefault="00D23ACB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8050E8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8050E8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8050E8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08FDDA47" w14:textId="77777777" w:rsidR="00CA2EE5" w:rsidRPr="008050E8" w:rsidRDefault="00D23ACB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mu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y</w:t>
      </w:r>
    </w:p>
    <w:p w14:paraId="0DAB866D" w14:textId="77777777" w:rsidR="00CA2EE5" w:rsidRPr="008050E8" w:rsidRDefault="00D23ACB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2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014</w:t>
      </w:r>
    </w:p>
    <w:p w14:paraId="0850B2A8" w14:textId="77777777" w:rsidR="00CA2EE5" w:rsidRPr="008050E8" w:rsidRDefault="00D23ACB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ma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jo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CI</w:t>
      </w:r>
    </w:p>
    <w:p w14:paraId="1AE28D35" w14:textId="77777777" w:rsidR="00CA2EE5" w:rsidRPr="008050E8" w:rsidRDefault="00D23ACB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.7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/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8050E8">
        <w:rPr>
          <w:rFonts w:asciiTheme="minorHAnsi" w:eastAsia="Tahoma" w:hAnsiTheme="minorHAnsi" w:cstheme="minorHAnsi"/>
          <w:sz w:val="22"/>
          <w:szCs w:val="22"/>
        </w:rPr>
        <w:t>0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he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004FEA3F" w14:textId="77777777" w:rsidR="00CA2EE5" w:rsidRPr="008050E8" w:rsidRDefault="00CA2EE5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4DA2B03" w14:textId="77777777" w:rsidR="00CA2EE5" w:rsidRPr="008050E8" w:rsidRDefault="00CA2EE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B0C772" w14:textId="77777777" w:rsidR="00CA2EE5" w:rsidRPr="008050E8" w:rsidRDefault="00D23ACB">
      <w:pPr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co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on</w:t>
      </w:r>
    </w:p>
    <w:p w14:paraId="68E0087B" w14:textId="77777777" w:rsidR="00CA2EE5" w:rsidRPr="008050E8" w:rsidRDefault="00CA2EE5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75B23F30" w14:textId="77777777" w:rsidR="00CA2EE5" w:rsidRPr="008050E8" w:rsidRDefault="00D23ACB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>pp</w:t>
      </w:r>
      <w:r w:rsidRPr="008050E8">
        <w:rPr>
          <w:rFonts w:asciiTheme="minorHAnsi" w:eastAsia="Tahoma" w:hAnsiTheme="minorHAnsi" w:cstheme="minorHAnsi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ept</w:t>
      </w:r>
    </w:p>
    <w:p w14:paraId="522F050E" w14:textId="77777777" w:rsidR="00CA2EE5" w:rsidRPr="008050E8" w:rsidRDefault="00D23ACB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70E1C439" w14:textId="77777777" w:rsidR="00CA2EE5" w:rsidRPr="008050E8" w:rsidRDefault="00D23ACB">
      <w:pPr>
        <w:spacing w:before="49" w:line="291" w:lineRule="auto"/>
        <w:ind w:left="144" w:right="898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z w:val="22"/>
          <w:szCs w:val="22"/>
        </w:rPr>
        <w:t>w</w:t>
      </w:r>
      <w:r w:rsidRPr="008050E8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8050E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oc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z w:val="22"/>
          <w:szCs w:val="22"/>
        </w:rPr>
        <w:t>y</w:t>
      </w:r>
      <w:r w:rsidRPr="008050E8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Sc</w:t>
      </w:r>
      <w:r w:rsidRPr="008050E8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 xml:space="preserve">,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ep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2031AC41" w14:textId="77777777" w:rsidR="00CA2EE5" w:rsidRPr="008050E8" w:rsidRDefault="00D23ACB">
      <w:pPr>
        <w:spacing w:line="220" w:lineRule="exact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h</w:t>
      </w:r>
      <w:r w:rsidRPr="008050E8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25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8050E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Me</w:t>
      </w:r>
      <w:r w:rsidRPr="008050E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Aw</w:t>
      </w:r>
      <w:r w:rsidRPr="008050E8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ar</w:t>
      </w:r>
      <w:r w:rsidRPr="008050E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8050E8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8050E8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w w:val="102"/>
          <w:position w:val="-1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5"/>
          <w:w w:val="102"/>
          <w:position w:val="-1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w w:val="102"/>
          <w:position w:val="-1"/>
          <w:sz w:val="22"/>
          <w:szCs w:val="22"/>
        </w:rPr>
        <w:t>y</w:t>
      </w:r>
    </w:p>
    <w:p w14:paraId="2CAA02AB" w14:textId="77777777" w:rsidR="00CA2EE5" w:rsidRPr="008050E8" w:rsidRDefault="00D23ACB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2012</w:t>
      </w:r>
    </w:p>
    <w:p w14:paraId="113537C9" w14:textId="77777777" w:rsidR="00CA2EE5" w:rsidRPr="008050E8" w:rsidRDefault="00D23ACB">
      <w:pPr>
        <w:spacing w:before="49" w:line="291" w:lineRule="auto"/>
        <w:ind w:left="144" w:right="1130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8050E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8050E8">
        <w:rPr>
          <w:rFonts w:asciiTheme="minorHAnsi" w:eastAsia="Tahoma" w:hAnsiTheme="minorHAnsi" w:cstheme="minorHAnsi"/>
          <w:sz w:val="22"/>
          <w:szCs w:val="22"/>
        </w:rPr>
        <w:t>n</w:t>
      </w:r>
      <w:r w:rsidRPr="008050E8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sz w:val="22"/>
          <w:szCs w:val="22"/>
        </w:rPr>
        <w:t>Dean</w:t>
      </w:r>
      <w:r w:rsidRPr="008050E8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8050E8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6</w:t>
      </w:r>
      <w:r w:rsidRPr="008050E8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 xml:space="preserve">/8 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eme</w:t>
      </w:r>
      <w:r w:rsidRPr="008050E8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t</w:t>
      </w:r>
      <w:r w:rsidRPr="008050E8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</w:t>
      </w:r>
      <w:r w:rsidRPr="008050E8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8050E8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41A9CF72" w14:textId="77777777" w:rsidR="00CA2EE5" w:rsidRPr="008050E8" w:rsidRDefault="00CA2EE5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2A880F73" w14:textId="77777777" w:rsidR="00CA2EE5" w:rsidRPr="008050E8" w:rsidRDefault="00D23ACB">
      <w:pPr>
        <w:ind w:left="84"/>
        <w:rPr>
          <w:rFonts w:asciiTheme="minorHAnsi" w:eastAsia="Tahoma" w:hAnsiTheme="minorHAnsi" w:cstheme="minorHAnsi"/>
          <w:sz w:val="22"/>
          <w:szCs w:val="22"/>
        </w:rPr>
      </w:pP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8050E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0C569BF" w14:textId="77777777" w:rsidR="00CA2EE5" w:rsidRPr="008050E8" w:rsidRDefault="00CA2EE5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0769C5A" w14:textId="77777777" w:rsidR="00CA2EE5" w:rsidRPr="008050E8" w:rsidRDefault="00D23ACB">
      <w:pPr>
        <w:spacing w:line="246" w:lineRule="auto"/>
        <w:ind w:left="84" w:right="2524"/>
        <w:rPr>
          <w:rFonts w:asciiTheme="minorHAnsi" w:eastAsia="Book Antiqua" w:hAnsiTheme="minorHAnsi" w:cstheme="minorHAnsi"/>
          <w:sz w:val="22"/>
          <w:szCs w:val="22"/>
        </w:rPr>
      </w:pP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8050E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x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u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l</w:t>
      </w:r>
      <w:r w:rsidRPr="008050E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gn T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k</w:t>
      </w:r>
      <w:r w:rsidRPr="008050E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l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ud P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yb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ng</w:t>
      </w:r>
    </w:p>
    <w:p w14:paraId="11590BFA" w14:textId="77777777" w:rsidR="00CA2EE5" w:rsidRPr="008050E8" w:rsidRDefault="00D23ACB">
      <w:pPr>
        <w:spacing w:before="1"/>
        <w:ind w:left="84"/>
        <w:rPr>
          <w:rFonts w:asciiTheme="minorHAnsi" w:eastAsia="Book Antiqua" w:hAnsiTheme="minorHAnsi" w:cstheme="minorHAnsi"/>
          <w:sz w:val="22"/>
          <w:szCs w:val="22"/>
        </w:rPr>
      </w:pPr>
      <w:r w:rsidRPr="008050E8">
        <w:rPr>
          <w:rFonts w:asciiTheme="minorHAnsi" w:eastAsia="Book Antiqua" w:hAnsiTheme="minorHAnsi" w:cstheme="minorHAnsi"/>
          <w:sz w:val="22"/>
          <w:szCs w:val="22"/>
        </w:rPr>
        <w:t>H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u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istic</w:t>
      </w:r>
      <w:r w:rsidRPr="008050E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v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lu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</w:p>
    <w:p w14:paraId="202D4339" w14:textId="77777777" w:rsidR="00CA2EE5" w:rsidRPr="008050E8" w:rsidRDefault="00CA2EE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378AD8A" w14:textId="77777777" w:rsidR="00CA2EE5" w:rsidRPr="008050E8" w:rsidRDefault="00D23ACB">
      <w:pPr>
        <w:spacing w:line="246" w:lineRule="auto"/>
        <w:ind w:left="83" w:right="3115"/>
        <w:rPr>
          <w:rFonts w:asciiTheme="minorHAnsi" w:eastAsia="Book Antiqua" w:hAnsiTheme="minorHAnsi" w:cstheme="minorHAnsi"/>
          <w:sz w:val="22"/>
          <w:szCs w:val="22"/>
        </w:rPr>
      </w:pP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k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tch P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hop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Illust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r I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nD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050E8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 xml:space="preserve">ign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Effe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cts</w:t>
      </w:r>
    </w:p>
    <w:p w14:paraId="47A633B7" w14:textId="77777777" w:rsidR="00CA2EE5" w:rsidRPr="008050E8" w:rsidRDefault="00CA2EE5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E1AD03E" w14:textId="77777777" w:rsidR="00CA2EE5" w:rsidRPr="008050E8" w:rsidRDefault="00D23ACB">
      <w:pPr>
        <w:spacing w:line="246" w:lineRule="auto"/>
        <w:ind w:left="83" w:right="3032"/>
        <w:rPr>
          <w:rFonts w:asciiTheme="minorHAnsi" w:eastAsia="Book Antiqua" w:hAnsiTheme="minorHAnsi" w:cstheme="minorHAnsi"/>
          <w:sz w:val="22"/>
          <w:szCs w:val="22"/>
        </w:rPr>
        <w:sectPr w:rsidR="00CA2EE5" w:rsidRPr="008050E8">
          <w:pgSz w:w="12240" w:h="15840"/>
          <w:pgMar w:top="680" w:right="1020" w:bottom="280" w:left="820" w:header="0" w:footer="696" w:gutter="0"/>
          <w:cols w:num="2" w:space="720" w:equalWidth="0">
            <w:col w:w="5152" w:space="960"/>
            <w:col w:w="4288"/>
          </w:cols>
        </w:sectPr>
      </w:pP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8050E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8050E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pin</w:t>
      </w:r>
      <w:r w:rsidRPr="008050E8">
        <w:rPr>
          <w:rFonts w:asciiTheme="minorHAnsi" w:eastAsia="Book Antiqua" w:hAnsiTheme="minorHAnsi" w:cstheme="minorHAnsi"/>
          <w:b/>
          <w:sz w:val="22"/>
          <w:szCs w:val="22"/>
        </w:rPr>
        <w:t xml:space="preserve">g: 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HT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ML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C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Ja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v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sc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 xml:space="preserve">ipt 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MA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T</w:t>
      </w:r>
      <w:r w:rsidRPr="008050E8">
        <w:rPr>
          <w:rFonts w:asciiTheme="minorHAnsi" w:eastAsia="Book Antiqua" w:hAnsiTheme="minorHAnsi" w:cstheme="minorHAnsi"/>
          <w:spacing w:val="1"/>
          <w:sz w:val="22"/>
          <w:szCs w:val="22"/>
        </w:rPr>
        <w:t>LAB Ard</w:t>
      </w:r>
      <w:r w:rsidRPr="008050E8">
        <w:rPr>
          <w:rFonts w:asciiTheme="minorHAnsi" w:eastAsia="Book Antiqua" w:hAnsiTheme="minorHAnsi" w:cstheme="minorHAnsi"/>
          <w:sz w:val="22"/>
          <w:szCs w:val="22"/>
        </w:rPr>
        <w:t>ui</w:t>
      </w:r>
      <w:r w:rsidRPr="008050E8">
        <w:rPr>
          <w:rFonts w:asciiTheme="minorHAnsi" w:eastAsia="Book Antiqua" w:hAnsiTheme="minorHAnsi" w:cstheme="minorHAnsi"/>
          <w:spacing w:val="-1"/>
          <w:sz w:val="22"/>
          <w:szCs w:val="22"/>
        </w:rPr>
        <w:t>no</w:t>
      </w:r>
    </w:p>
    <w:p w14:paraId="75B3AF6A" w14:textId="77777777" w:rsidR="00CA2EE5" w:rsidRPr="008050E8" w:rsidRDefault="00D23ACB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8050E8">
        <w:rPr>
          <w:rFonts w:asciiTheme="minorHAnsi" w:hAnsiTheme="minorHAnsi" w:cstheme="minorHAnsi"/>
          <w:b/>
          <w:sz w:val="22"/>
          <w:szCs w:val="22"/>
        </w:rPr>
        <w:t>ACK</w:t>
      </w:r>
      <w:r w:rsidRPr="008050E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050E8">
        <w:rPr>
          <w:rFonts w:asciiTheme="minorHAnsi" w:hAnsiTheme="minorHAnsi" w:cstheme="minorHAnsi"/>
          <w:b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050E8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8050E8">
        <w:rPr>
          <w:rFonts w:asciiTheme="minorHAnsi" w:hAnsiTheme="minorHAnsi" w:cstheme="minorHAnsi"/>
          <w:b/>
          <w:sz w:val="22"/>
          <w:szCs w:val="22"/>
        </w:rPr>
        <w:t>A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</w:p>
    <w:p w14:paraId="095D6DFF" w14:textId="77777777" w:rsidR="00CA2EE5" w:rsidRPr="008050E8" w:rsidRDefault="00D23ACB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z w:val="22"/>
          <w:szCs w:val="22"/>
        </w:rPr>
        <w:t>844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050E8">
        <w:rPr>
          <w:rFonts w:asciiTheme="minorHAnsi" w:hAnsiTheme="minorHAnsi" w:cstheme="minorHAnsi"/>
          <w:b/>
          <w:sz w:val="22"/>
          <w:szCs w:val="22"/>
        </w:rPr>
        <w:t>55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050E8">
        <w:rPr>
          <w:rFonts w:asciiTheme="minorHAnsi" w:hAnsiTheme="minorHAnsi" w:cstheme="minorHAnsi"/>
          <w:b/>
          <w:sz w:val="22"/>
          <w:szCs w:val="22"/>
        </w:rPr>
        <w:t>26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hyperlink r:id="rId17">
        <w:r w:rsidRPr="008050E8">
          <w:rPr>
            <w:rFonts w:asciiTheme="minorHAnsi" w:hAnsiTheme="minorHAnsi" w:cstheme="minorHAnsi"/>
            <w:b/>
            <w:sz w:val="22"/>
            <w:szCs w:val="22"/>
          </w:rPr>
          <w:t xml:space="preserve">6 | </w:t>
        </w:r>
        <w:r w:rsidRPr="008050E8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8050E8">
          <w:rPr>
            <w:rFonts w:asciiTheme="minorHAnsi" w:hAnsiTheme="minorHAnsi" w:cstheme="minorHAnsi"/>
            <w:b/>
            <w:spacing w:val="-2"/>
            <w:sz w:val="22"/>
            <w:szCs w:val="22"/>
          </w:rPr>
          <w:t>a</w:t>
        </w:r>
        <w:r w:rsidRPr="008050E8">
          <w:rPr>
            <w:rFonts w:asciiTheme="minorHAnsi" w:hAnsiTheme="minorHAnsi" w:cstheme="minorHAnsi"/>
            <w:b/>
            <w:sz w:val="22"/>
            <w:szCs w:val="22"/>
          </w:rPr>
          <w:t>ckcr</w:t>
        </w:r>
        <w:r w:rsidRPr="008050E8">
          <w:rPr>
            <w:rFonts w:asciiTheme="minorHAnsi" w:hAnsiTheme="minorHAnsi" w:cstheme="minorHAnsi"/>
            <w:b/>
            <w:spacing w:val="-2"/>
            <w:sz w:val="22"/>
            <w:szCs w:val="22"/>
          </w:rPr>
          <w:t>o</w:t>
        </w:r>
        <w:r w:rsidRPr="008050E8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  <w:r w:rsidRPr="008050E8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8050E8">
          <w:rPr>
            <w:rFonts w:asciiTheme="minorHAnsi" w:hAnsiTheme="minorHAnsi" w:cstheme="minorHAnsi"/>
            <w:b/>
            <w:spacing w:val="-2"/>
            <w:sz w:val="22"/>
            <w:szCs w:val="22"/>
          </w:rPr>
          <w:t>g</w:t>
        </w:r>
        <w:r w:rsidRPr="008050E8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8050E8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8050E8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8050E8">
          <w:rPr>
            <w:rFonts w:asciiTheme="minorHAnsi" w:hAnsiTheme="minorHAnsi" w:cstheme="minorHAnsi"/>
            <w:b/>
            <w:spacing w:val="1"/>
            <w:sz w:val="22"/>
            <w:szCs w:val="22"/>
          </w:rPr>
          <w:t>l</w:t>
        </w:r>
        <w:r w:rsidRPr="008050E8">
          <w:rPr>
            <w:rFonts w:asciiTheme="minorHAnsi" w:hAnsiTheme="minorHAnsi" w:cstheme="minorHAnsi"/>
            <w:b/>
            <w:sz w:val="22"/>
            <w:szCs w:val="22"/>
          </w:rPr>
          <w:t>.c</w:t>
        </w:r>
        <w:r w:rsidRPr="008050E8">
          <w:rPr>
            <w:rFonts w:asciiTheme="minorHAnsi" w:hAnsiTheme="minorHAnsi" w:cstheme="minorHAnsi"/>
            <w:b/>
            <w:spacing w:val="-2"/>
            <w:sz w:val="22"/>
            <w:szCs w:val="22"/>
          </w:rPr>
          <w:t>om</w:t>
        </w:r>
      </w:hyperlink>
    </w:p>
    <w:p w14:paraId="6051861C" w14:textId="77777777" w:rsidR="00CA2EE5" w:rsidRPr="008050E8" w:rsidRDefault="00CA2EE5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3292BC09" w14:textId="77777777" w:rsidR="00CA2EE5" w:rsidRPr="008050E8" w:rsidRDefault="00D23ACB">
      <w:pPr>
        <w:tabs>
          <w:tab w:val="left" w:pos="9940"/>
        </w:tabs>
        <w:spacing w:line="240" w:lineRule="exact"/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>E</w:t>
      </w:r>
      <w:r w:rsidRPr="008050E8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DUCA</w:t>
      </w:r>
      <w:r w:rsidRPr="008050E8">
        <w:rPr>
          <w:rFonts w:asciiTheme="minorHAnsi" w:hAnsiTheme="minorHAnsi" w:cstheme="minorHAnsi"/>
          <w:b/>
          <w:spacing w:val="-3"/>
          <w:w w:val="108"/>
          <w:sz w:val="22"/>
          <w:szCs w:val="22"/>
          <w:u w:val="thick" w:color="000000"/>
        </w:rPr>
        <w:t>T</w:t>
      </w:r>
      <w:r w:rsidRPr="008050E8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I</w:t>
      </w:r>
      <w:r w:rsidRPr="008050E8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 xml:space="preserve">ON </w:t>
      </w:r>
      <w:r w:rsidRPr="008050E8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8050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sz w:val="22"/>
          <w:szCs w:val="22"/>
        </w:rPr>
        <w:t>arneg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Me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z w:val="22"/>
          <w:szCs w:val="22"/>
        </w:rPr>
        <w:t>on</w:t>
      </w:r>
      <w:r w:rsidRPr="008050E8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ersi</w:t>
      </w:r>
      <w:r w:rsidRPr="008050E8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8050E8">
        <w:rPr>
          <w:rFonts w:asciiTheme="minorHAnsi" w:hAnsiTheme="minorHAnsi" w:cstheme="minorHAnsi"/>
          <w:b/>
          <w:sz w:val="22"/>
          <w:szCs w:val="22"/>
        </w:rPr>
        <w:t>,</w:t>
      </w:r>
      <w:r w:rsidRPr="008050E8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Pi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ts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bu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rg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8050E8">
        <w:rPr>
          <w:rFonts w:asciiTheme="minorHAnsi" w:hAnsiTheme="minorHAnsi" w:cstheme="minorHAnsi"/>
          <w:b/>
          <w:sz w:val="22"/>
          <w:szCs w:val="22"/>
        </w:rPr>
        <w:t>,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050E8">
        <w:rPr>
          <w:rFonts w:asciiTheme="minorHAnsi" w:hAnsiTheme="minorHAnsi" w:cstheme="minorHAnsi"/>
          <w:b/>
          <w:sz w:val="22"/>
          <w:szCs w:val="22"/>
        </w:rPr>
        <w:t>A</w:t>
      </w:r>
    </w:p>
    <w:p w14:paraId="42447345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er</w:t>
      </w:r>
      <w:r w:rsidRPr="008050E8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z w:val="22"/>
          <w:szCs w:val="22"/>
        </w:rPr>
        <w:t>f</w:t>
      </w:r>
      <w:r w:rsidRPr="008050E8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p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9"/>
          <w:w w:val="95"/>
          <w:sz w:val="22"/>
          <w:szCs w:val="22"/>
        </w:rPr>
        <w:t>D</w:t>
      </w:r>
      <w:r w:rsidRPr="008050E8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7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b</w:t>
      </w:r>
      <w:r w:rsidRPr="008050E8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8050E8">
        <w:rPr>
          <w:rFonts w:asciiTheme="minorHAnsi" w:hAnsiTheme="minorHAnsi" w:cstheme="minorHAnsi"/>
          <w:i/>
          <w:sz w:val="22"/>
          <w:szCs w:val="22"/>
        </w:rPr>
        <w:t>15</w:t>
      </w:r>
    </w:p>
    <w:p w14:paraId="5706FB47" w14:textId="77777777" w:rsidR="00CA2EE5" w:rsidRPr="008050E8" w:rsidRDefault="00D23ACB">
      <w:pPr>
        <w:spacing w:before="1" w:line="240" w:lineRule="exact"/>
        <w:ind w:left="972" w:right="309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C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our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: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du</w:t>
      </w:r>
      <w:r w:rsidRPr="008050E8">
        <w:rPr>
          <w:rFonts w:asciiTheme="minorHAnsi" w:hAnsiTheme="minorHAnsi" w:cstheme="minorHAnsi"/>
          <w:spacing w:val="-5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-</w:t>
      </w:r>
      <w:r w:rsidRPr="008050E8">
        <w:rPr>
          <w:rFonts w:asciiTheme="minorHAnsi" w:hAnsiTheme="minorHAnsi" w:cstheme="minorHAnsi"/>
          <w:spacing w:val="1"/>
          <w:w w:val="89"/>
          <w:sz w:val="22"/>
          <w:szCs w:val="22"/>
        </w:rPr>
        <w:t>6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01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2014)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4"/>
          <w:w w:val="91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b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-440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/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640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201</w:t>
      </w:r>
      <w:r w:rsidRPr="008050E8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8050E8">
        <w:rPr>
          <w:rFonts w:asciiTheme="minorHAnsi" w:hAnsiTheme="minorHAnsi" w:cstheme="minorHAnsi"/>
          <w:sz w:val="22"/>
          <w:szCs w:val="22"/>
        </w:rPr>
        <w:t xml:space="preserve">,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 xml:space="preserve">m </w:t>
      </w:r>
      <w:r w:rsidRPr="008050E8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-451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/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651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2014)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9"/>
          <w:w w:val="90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7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18"/>
          <w:w w:val="90"/>
          <w:sz w:val="22"/>
          <w:szCs w:val="22"/>
        </w:rPr>
        <w:t>b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pp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5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opm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-637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pr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2015)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050E8">
        <w:rPr>
          <w:rFonts w:asciiTheme="minorHAnsi" w:hAnsiTheme="minorHAnsi" w:cstheme="minorHAnsi"/>
          <w:sz w:val="22"/>
          <w:szCs w:val="22"/>
        </w:rPr>
        <w:t>ea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rn</w:t>
      </w:r>
      <w:r w:rsidRPr="008050E8">
        <w:rPr>
          <w:rFonts w:asciiTheme="minorHAnsi" w:hAnsiTheme="minorHAnsi" w:cstheme="minorHAnsi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ng</w:t>
      </w:r>
    </w:p>
    <w:p w14:paraId="41E2AB22" w14:textId="77777777" w:rsidR="00CA2EE5" w:rsidRPr="008050E8" w:rsidRDefault="00D23ACB">
      <w:pPr>
        <w:spacing w:line="240" w:lineRule="exact"/>
        <w:ind w:left="972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w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ith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ata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ets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(1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-605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20</w:t>
      </w:r>
      <w:r w:rsidRPr="008050E8">
        <w:rPr>
          <w:rFonts w:asciiTheme="minorHAnsi" w:hAnsiTheme="minorHAnsi" w:cstheme="minorHAnsi"/>
          <w:spacing w:val="1"/>
          <w:w w:val="89"/>
          <w:sz w:val="22"/>
          <w:szCs w:val="22"/>
        </w:rPr>
        <w:t>1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5)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du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 xml:space="preserve">ate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icial</w:t>
      </w:r>
      <w:r w:rsidRPr="008050E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In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ge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8050E8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-780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2015)</w:t>
      </w:r>
    </w:p>
    <w:p w14:paraId="2FCC171C" w14:textId="77777777" w:rsidR="00CA2EE5" w:rsidRPr="008050E8" w:rsidRDefault="00CA2EE5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39F6C42" w14:textId="77777777" w:rsidR="00CA2EE5" w:rsidRPr="008050E8" w:rsidRDefault="00D23ACB">
      <w:pPr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z w:val="22"/>
          <w:szCs w:val="22"/>
        </w:rPr>
        <w:t>a</w:t>
      </w:r>
      <w:r w:rsidRPr="008050E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z w:val="22"/>
          <w:szCs w:val="22"/>
        </w:rPr>
        <w:t>f</w:t>
      </w:r>
      <w:r w:rsidRPr="008050E8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ec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hno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og</w:t>
      </w:r>
      <w:r w:rsidRPr="008050E8">
        <w:rPr>
          <w:rFonts w:asciiTheme="minorHAnsi" w:hAnsiTheme="minorHAnsi" w:cstheme="minorHAnsi"/>
          <w:b/>
          <w:sz w:val="22"/>
          <w:szCs w:val="22"/>
        </w:rPr>
        <w:t>y</w:t>
      </w:r>
      <w:r w:rsidRPr="008050E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and</w:t>
      </w:r>
      <w:r w:rsidRPr="008050E8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Sc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ence,</w:t>
      </w:r>
      <w:r w:rsidRPr="008050E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P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z w:val="22"/>
          <w:szCs w:val="22"/>
        </w:rPr>
        <w:t>an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,</w:t>
      </w:r>
      <w:r w:rsidRPr="008050E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a</w:t>
      </w:r>
    </w:p>
    <w:p w14:paraId="5608E6B5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8050E8">
        <w:rPr>
          <w:rFonts w:asciiTheme="minorHAnsi" w:hAnsiTheme="minorHAnsi" w:cstheme="minorHAnsi"/>
          <w:i/>
          <w:sz w:val="22"/>
          <w:szCs w:val="22"/>
        </w:rPr>
        <w:t>ache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or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of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8050E8">
        <w:rPr>
          <w:rFonts w:asciiTheme="minorHAnsi" w:hAnsiTheme="minorHAnsi" w:cstheme="minorHAnsi"/>
          <w:i/>
          <w:sz w:val="22"/>
          <w:szCs w:val="22"/>
        </w:rPr>
        <w:t>on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z w:val="22"/>
          <w:szCs w:val="22"/>
        </w:rPr>
        <w:t>.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pu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er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ci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(M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no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z w:val="22"/>
          <w:szCs w:val="22"/>
        </w:rPr>
        <w:t>:</w:t>
      </w:r>
      <w:r w:rsidRPr="008050E8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.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z w:val="22"/>
          <w:szCs w:val="22"/>
        </w:rPr>
        <w:t>c.</w:t>
      </w:r>
      <w:r w:rsidRPr="008050E8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co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)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J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20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8050E8">
        <w:rPr>
          <w:rFonts w:asciiTheme="minorHAnsi" w:hAnsiTheme="minorHAnsi" w:cstheme="minorHAnsi"/>
          <w:i/>
          <w:sz w:val="22"/>
          <w:szCs w:val="22"/>
        </w:rPr>
        <w:t>4</w:t>
      </w:r>
    </w:p>
    <w:p w14:paraId="2E879994" w14:textId="77777777" w:rsidR="00CA2EE5" w:rsidRPr="008050E8" w:rsidRDefault="00CA2EE5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31B84DB" w14:textId="77777777" w:rsidR="00CA2EE5" w:rsidRPr="008050E8" w:rsidRDefault="00D23ACB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z w:val="22"/>
          <w:szCs w:val="22"/>
          <w:u w:val="single" w:color="000000"/>
        </w:rPr>
        <w:t>S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8050E8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LLS</w:t>
      </w:r>
      <w:r w:rsidRPr="008050E8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8050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rogra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mm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cr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17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gu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8050E8">
        <w:rPr>
          <w:rFonts w:asciiTheme="minorHAnsi" w:hAnsiTheme="minorHAnsi" w:cstheme="minorHAnsi"/>
          <w:i/>
          <w:sz w:val="22"/>
          <w:szCs w:val="22"/>
        </w:rPr>
        <w:t>:</w:t>
      </w:r>
      <w:r w:rsidRPr="008050E8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rof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6"/>
          <w:sz w:val="22"/>
          <w:szCs w:val="22"/>
        </w:rPr>
        <w:t>;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8050E8">
        <w:rPr>
          <w:rFonts w:asciiTheme="minorHAnsi" w:hAnsiTheme="minorHAnsi" w:cstheme="minorHAnsi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hon</w:t>
      </w:r>
      <w:r w:rsidRPr="008050E8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9"/>
          <w:sz w:val="22"/>
          <w:szCs w:val="22"/>
        </w:rPr>
        <w:t>,</w:t>
      </w:r>
      <w:r w:rsidRPr="008050E8">
        <w:rPr>
          <w:rFonts w:asciiTheme="minorHAnsi" w:hAnsiTheme="minorHAnsi" w:cstheme="minorHAnsi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050E8">
        <w:rPr>
          <w:rFonts w:asciiTheme="minorHAnsi" w:hAnsiTheme="minorHAnsi" w:cstheme="minorHAnsi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8050E8">
        <w:rPr>
          <w:rFonts w:asciiTheme="minorHAnsi" w:hAnsiTheme="minorHAnsi" w:cstheme="minorHAnsi"/>
          <w:sz w:val="22"/>
          <w:szCs w:val="22"/>
        </w:rPr>
        <w:t>J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as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LA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8050E8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 xml:space="preserve">rl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rk</w:t>
      </w: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and</w:t>
      </w:r>
      <w:r w:rsidRPr="008050E8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oo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z w:val="22"/>
          <w:szCs w:val="22"/>
        </w:rPr>
        <w:t>:</w:t>
      </w:r>
      <w:r w:rsidRPr="008050E8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050E8">
        <w:rPr>
          <w:rFonts w:asciiTheme="minorHAnsi" w:hAnsiTheme="minorHAnsi" w:cstheme="minorHAnsi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050E8">
        <w:rPr>
          <w:rFonts w:asciiTheme="minorHAnsi" w:hAnsiTheme="minorHAnsi" w:cstheme="minorHAnsi"/>
          <w:sz w:val="22"/>
          <w:szCs w:val="22"/>
        </w:rPr>
        <w:t>oop</w:t>
      </w:r>
      <w:r w:rsidRPr="008050E8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050E8">
        <w:rPr>
          <w:rFonts w:asciiTheme="minorHAnsi" w:hAnsiTheme="minorHAnsi" w:cstheme="minorHAnsi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050E8">
        <w:rPr>
          <w:rFonts w:asciiTheme="minorHAnsi" w:hAnsiTheme="minorHAnsi" w:cstheme="minorHAnsi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8050E8">
        <w:rPr>
          <w:rFonts w:asciiTheme="minorHAnsi" w:hAnsiTheme="minorHAnsi" w:cstheme="minorHAnsi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14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8050E8">
        <w:rPr>
          <w:rFonts w:asciiTheme="minorHAnsi" w:hAnsiTheme="minorHAnsi" w:cstheme="minorHAnsi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sz w:val="22"/>
          <w:szCs w:val="22"/>
        </w:rPr>
        <w:t>t</w:t>
      </w:r>
    </w:p>
    <w:p w14:paraId="71C480F9" w14:textId="77777777" w:rsidR="00CA2EE5" w:rsidRPr="008050E8" w:rsidRDefault="00CA2EE5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A94D23C" w14:textId="77777777" w:rsidR="00CA2EE5" w:rsidRPr="008050E8" w:rsidRDefault="00D23ACB">
      <w:pPr>
        <w:tabs>
          <w:tab w:val="left" w:pos="9940"/>
        </w:tabs>
        <w:spacing w:line="240" w:lineRule="exact"/>
        <w:ind w:left="120" w:right="847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8050E8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X</w:t>
      </w:r>
      <w:r w:rsidRPr="008050E8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PE</w:t>
      </w:r>
      <w:r w:rsidRPr="008050E8">
        <w:rPr>
          <w:rFonts w:asciiTheme="minorHAnsi" w:hAnsiTheme="minorHAnsi" w:cstheme="minorHAnsi"/>
          <w:b/>
          <w:spacing w:val="2"/>
          <w:w w:val="102"/>
          <w:sz w:val="22"/>
          <w:szCs w:val="22"/>
          <w:u w:val="thick" w:color="000000"/>
        </w:rPr>
        <w:t>R</w:t>
      </w:r>
      <w:r w:rsidRPr="008050E8">
        <w:rPr>
          <w:rFonts w:asciiTheme="minorHAnsi" w:hAnsiTheme="minorHAnsi" w:cstheme="minorHAnsi"/>
          <w:b/>
          <w:spacing w:val="3"/>
          <w:w w:val="102"/>
          <w:sz w:val="22"/>
          <w:szCs w:val="22"/>
          <w:u w:val="thick" w:color="000000"/>
        </w:rPr>
        <w:t>I</w:t>
      </w:r>
      <w:r w:rsidRPr="008050E8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8050E8">
        <w:rPr>
          <w:rFonts w:asciiTheme="minorHAnsi" w:hAnsiTheme="minorHAnsi" w:cstheme="minorHAnsi"/>
          <w:b/>
          <w:spacing w:val="4"/>
          <w:w w:val="102"/>
          <w:sz w:val="22"/>
          <w:szCs w:val="22"/>
          <w:u w:val="thick" w:color="000000"/>
        </w:rPr>
        <w:t>N</w:t>
      </w:r>
      <w:r w:rsidRPr="008050E8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CE</w:t>
      </w:r>
      <w:r w:rsidRPr="008050E8">
        <w:rPr>
          <w:rFonts w:asciiTheme="minorHAnsi" w:hAnsiTheme="minorHAnsi" w:cstheme="minorHAnsi"/>
          <w:b/>
          <w:w w:val="102"/>
          <w:sz w:val="22"/>
          <w:szCs w:val="22"/>
          <w:u w:val="thick" w:color="000000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8050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So</w:t>
      </w:r>
      <w:r w:rsidRPr="008050E8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f</w:t>
      </w:r>
      <w:r w:rsidRPr="008050E8">
        <w:rPr>
          <w:rFonts w:asciiTheme="minorHAnsi" w:hAnsiTheme="minorHAnsi" w:cstheme="minorHAnsi"/>
          <w:b/>
          <w:spacing w:val="-4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wa</w:t>
      </w:r>
      <w:r w:rsidRPr="008050E8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ng</w:t>
      </w:r>
      <w:r w:rsidRPr="008050E8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ri</w:t>
      </w:r>
      <w:r w:rsidRPr="008050E8">
        <w:rPr>
          <w:rFonts w:asciiTheme="minorHAnsi" w:hAnsiTheme="minorHAnsi" w:cstheme="minorHAnsi"/>
          <w:b/>
          <w:w w:val="95"/>
          <w:sz w:val="22"/>
          <w:szCs w:val="22"/>
        </w:rPr>
        <w:t>ng</w:t>
      </w:r>
      <w:r w:rsidRPr="008050E8">
        <w:rPr>
          <w:rFonts w:asciiTheme="minorHAnsi" w:hAnsiTheme="minorHAnsi" w:cstheme="minorHAnsi"/>
          <w:b/>
          <w:spacing w:val="2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8050E8">
        <w:rPr>
          <w:rFonts w:asciiTheme="minorHAnsi" w:hAnsiTheme="minorHAnsi" w:cstheme="minorHAnsi"/>
          <w:b/>
          <w:sz w:val="22"/>
          <w:szCs w:val="22"/>
        </w:rPr>
        <w:t>n</w:t>
      </w:r>
    </w:p>
    <w:p w14:paraId="5A521259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>ahoo</w:t>
      </w:r>
      <w:r w:rsidRPr="008050E8">
        <w:rPr>
          <w:rFonts w:asciiTheme="minorHAnsi" w:hAnsiTheme="minorHAnsi" w:cstheme="minorHAnsi"/>
          <w:i/>
          <w:sz w:val="22"/>
          <w:szCs w:val="22"/>
        </w:rPr>
        <w:t>!</w:t>
      </w:r>
      <w:r w:rsidRPr="008050E8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nc.,</w:t>
      </w:r>
      <w:r w:rsidRPr="008050E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Sunn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z w:val="22"/>
          <w:szCs w:val="22"/>
        </w:rPr>
        <w:t>va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e,</w:t>
      </w:r>
      <w:r w:rsidRPr="008050E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CA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ay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-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ugus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8050E8">
        <w:rPr>
          <w:rFonts w:asciiTheme="minorHAnsi" w:hAnsiTheme="minorHAnsi" w:cstheme="minorHAnsi"/>
          <w:i/>
          <w:sz w:val="22"/>
          <w:szCs w:val="22"/>
        </w:rPr>
        <w:t>15</w:t>
      </w:r>
    </w:p>
    <w:p w14:paraId="1996D646" w14:textId="77777777" w:rsidR="00CA2EE5" w:rsidRPr="008050E8" w:rsidRDefault="00D23ACB">
      <w:pPr>
        <w:spacing w:line="240" w:lineRule="exact"/>
        <w:ind w:left="76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In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erne</w:t>
      </w:r>
      <w:r w:rsidRPr="008050E8">
        <w:rPr>
          <w:rFonts w:asciiTheme="minorHAnsi" w:hAnsiTheme="minorHAnsi" w:cstheme="minorHAnsi"/>
          <w:spacing w:val="20"/>
          <w:w w:val="95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2"/>
          <w:w w:val="95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21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23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da</w:t>
      </w:r>
      <w:r w:rsidRPr="008050E8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24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6"/>
          <w:w w:val="96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5"/>
          <w:w w:val="96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pa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20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23"/>
          <w:w w:val="96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4"/>
          <w:w w:val="96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23"/>
          <w:w w:val="96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8050E8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8050E8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ho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050E8">
        <w:rPr>
          <w:rFonts w:asciiTheme="minorHAnsi" w:hAnsiTheme="minorHAnsi" w:cstheme="minorHAnsi"/>
          <w:sz w:val="22"/>
          <w:szCs w:val="22"/>
        </w:rPr>
        <w:t>!</w:t>
      </w:r>
    </w:p>
    <w:p w14:paraId="4AA6EB29" w14:textId="77777777" w:rsidR="00CA2EE5" w:rsidRPr="008050E8" w:rsidRDefault="00D23ACB">
      <w:pPr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earc</w:t>
      </w:r>
      <w:r w:rsidRPr="008050E8">
        <w:rPr>
          <w:rFonts w:asciiTheme="minorHAnsi" w:hAnsiTheme="minorHAnsi" w:cstheme="minorHAnsi"/>
          <w:b/>
          <w:sz w:val="22"/>
          <w:szCs w:val="22"/>
        </w:rPr>
        <w:t>h</w:t>
      </w:r>
      <w:r w:rsidRPr="008050E8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6"/>
          <w:sz w:val="22"/>
          <w:szCs w:val="22"/>
        </w:rPr>
        <w:t>ern</w:t>
      </w:r>
    </w:p>
    <w:p w14:paraId="0098526C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z w:val="22"/>
          <w:szCs w:val="22"/>
        </w:rPr>
        <w:t>b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qu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8050E8">
        <w:rPr>
          <w:rFonts w:asciiTheme="minorHAnsi" w:hAnsiTheme="minorHAnsi" w:cstheme="minorHAnsi"/>
          <w:i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wl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edg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TU</w:t>
      </w:r>
      <w:r w:rsidRPr="008050E8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8050E8">
        <w:rPr>
          <w:rFonts w:asciiTheme="minorHAnsi" w:hAnsiTheme="minorHAnsi" w:cstheme="minorHAnsi"/>
          <w:i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any,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050E8">
        <w:rPr>
          <w:rFonts w:asciiTheme="minorHAnsi" w:hAnsiTheme="minorHAnsi" w:cstheme="minorHAnsi"/>
          <w:i/>
          <w:sz w:val="22"/>
          <w:szCs w:val="22"/>
        </w:rPr>
        <w:t>anua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-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8050E8">
        <w:rPr>
          <w:rFonts w:asciiTheme="minorHAnsi" w:hAnsiTheme="minorHAnsi" w:cstheme="minorHAnsi"/>
          <w:i/>
          <w:sz w:val="22"/>
          <w:szCs w:val="22"/>
        </w:rPr>
        <w:t>une,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z w:val="22"/>
          <w:szCs w:val="22"/>
        </w:rPr>
        <w:t>014</w:t>
      </w:r>
    </w:p>
    <w:p w14:paraId="6E9EBA7F" w14:textId="77777777" w:rsidR="00CA2EE5" w:rsidRPr="008050E8" w:rsidRDefault="00D23ACB">
      <w:pPr>
        <w:spacing w:before="59" w:line="161" w:lineRule="auto"/>
        <w:ind w:left="960" w:right="248" w:hanging="197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an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 xml:space="preserve">n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8050E8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>J</w:t>
      </w:r>
      <w:r w:rsidRPr="008050E8">
        <w:rPr>
          <w:rFonts w:asciiTheme="minorHAnsi" w:hAnsiTheme="minorHAnsi" w:cstheme="minorHAnsi"/>
          <w:spacing w:val="-7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5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)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si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DK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br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1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to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au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om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atically</w:t>
      </w:r>
      <w:r w:rsidRPr="008050E8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47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ompr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 xml:space="preserve">on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qu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on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.</w:t>
      </w:r>
      <w:r w:rsidRPr="008050E8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al</w:t>
      </w:r>
      <w:r w:rsidRPr="008050E8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8050E8">
        <w:rPr>
          <w:rFonts w:asciiTheme="minorHAnsi" w:hAnsiTheme="minorHAnsi" w:cstheme="minorHAnsi"/>
          <w:spacing w:val="-7"/>
          <w:w w:val="91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ur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ob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pacing w:val="-2"/>
          <w:w w:val="89"/>
          <w:position w:val="7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w w:val="89"/>
          <w:position w:val="7"/>
          <w:sz w:val="22"/>
          <w:szCs w:val="22"/>
        </w:rPr>
        <w:t>d</w:t>
      </w:r>
      <w:r w:rsidRPr="008050E8">
        <w:rPr>
          <w:rFonts w:asciiTheme="minorHAnsi" w:hAnsiTheme="minorHAnsi" w:cstheme="minorHAnsi"/>
          <w:i/>
          <w:spacing w:val="3"/>
          <w:w w:val="89"/>
          <w:position w:val="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co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14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14"/>
          <w:w w:val="96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CLE</w:t>
      </w:r>
      <w:r w:rsidRPr="008050E8">
        <w:rPr>
          <w:rFonts w:asciiTheme="minorHAnsi" w:hAnsiTheme="minorHAnsi" w:cstheme="minorHAnsi"/>
          <w:spacing w:val="14"/>
          <w:w w:val="96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5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5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nc</w:t>
      </w:r>
      <w:r w:rsidRPr="008050E8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x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s</w:t>
      </w:r>
    </w:p>
    <w:p w14:paraId="5A657BFE" w14:textId="77777777" w:rsidR="00CA2EE5" w:rsidRPr="008050E8" w:rsidRDefault="00D23ACB">
      <w:pPr>
        <w:spacing w:before="2"/>
        <w:ind w:left="96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z w:val="22"/>
          <w:szCs w:val="22"/>
        </w:rPr>
        <w:t>co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050E8">
        <w:rPr>
          <w:rFonts w:asciiTheme="minorHAnsi" w:hAnsiTheme="minorHAnsi" w:cstheme="minorHAnsi"/>
          <w:sz w:val="22"/>
          <w:szCs w:val="22"/>
        </w:rPr>
        <w:t>pe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titi</w:t>
      </w:r>
      <w:r w:rsidRPr="008050E8">
        <w:rPr>
          <w:rFonts w:asciiTheme="minorHAnsi" w:hAnsiTheme="minorHAnsi" w:cstheme="minorHAnsi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sz w:val="22"/>
          <w:szCs w:val="22"/>
        </w:rPr>
        <w:t>.</w:t>
      </w:r>
    </w:p>
    <w:p w14:paraId="0252AD33" w14:textId="77777777" w:rsidR="00CA2EE5" w:rsidRPr="008050E8" w:rsidRDefault="00D23ACB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earc</w:t>
      </w:r>
      <w:r w:rsidRPr="008050E8">
        <w:rPr>
          <w:rFonts w:asciiTheme="minorHAnsi" w:hAnsiTheme="minorHAnsi" w:cstheme="minorHAnsi"/>
          <w:b/>
          <w:w w:val="95"/>
          <w:sz w:val="22"/>
          <w:szCs w:val="22"/>
        </w:rPr>
        <w:t>h</w:t>
      </w:r>
      <w:r w:rsidRPr="008050E8">
        <w:rPr>
          <w:rFonts w:asciiTheme="minorHAnsi" w:hAnsiTheme="minorHAnsi" w:cstheme="minorHAnsi"/>
          <w:b/>
          <w:spacing w:val="6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uden</w:t>
      </w:r>
      <w:r w:rsidRPr="008050E8">
        <w:rPr>
          <w:rFonts w:asciiTheme="minorHAnsi" w:hAnsiTheme="minorHAnsi" w:cstheme="minorHAnsi"/>
          <w:b/>
          <w:sz w:val="22"/>
          <w:szCs w:val="22"/>
        </w:rPr>
        <w:t>t</w:t>
      </w:r>
    </w:p>
    <w:p w14:paraId="38CB1C8C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pu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er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and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050E8">
        <w:rPr>
          <w:rFonts w:asciiTheme="minorHAnsi" w:hAnsiTheme="minorHAnsi" w:cstheme="minorHAnsi"/>
          <w:i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ETH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Zu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z w:val="22"/>
          <w:szCs w:val="22"/>
        </w:rPr>
        <w:t>h, S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and,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Ju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-</w:t>
      </w:r>
      <w:r w:rsidRPr="008050E8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6"/>
          <w:sz w:val="22"/>
          <w:szCs w:val="22"/>
        </w:rPr>
        <w:t>D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ece</w:t>
      </w:r>
      <w:r w:rsidRPr="008050E8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b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er</w:t>
      </w:r>
      <w:r w:rsidRPr="008050E8">
        <w:rPr>
          <w:rFonts w:asciiTheme="minorHAnsi" w:hAnsiTheme="minorHAnsi" w:cstheme="minorHAnsi"/>
          <w:i/>
          <w:sz w:val="22"/>
          <w:szCs w:val="22"/>
        </w:rPr>
        <w:t>,</w:t>
      </w:r>
      <w:r w:rsidRPr="008050E8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8050E8">
        <w:rPr>
          <w:rFonts w:asciiTheme="minorHAnsi" w:hAnsiTheme="minorHAnsi" w:cstheme="minorHAnsi"/>
          <w:i/>
          <w:sz w:val="22"/>
          <w:szCs w:val="22"/>
        </w:rPr>
        <w:t>13</w:t>
      </w:r>
    </w:p>
    <w:p w14:paraId="63130857" w14:textId="77777777" w:rsidR="00CA2EE5" w:rsidRPr="008050E8" w:rsidRDefault="00D23ACB">
      <w:pPr>
        <w:spacing w:line="240" w:lineRule="exact"/>
        <w:ind w:left="76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8050E8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y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hon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)</w:t>
      </w:r>
      <w:r w:rsidRPr="008050E8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8050E8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8050E8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8050E8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ea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dl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at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of</w:t>
      </w:r>
    </w:p>
    <w:p w14:paraId="6C33EE82" w14:textId="77777777" w:rsidR="00CA2EE5" w:rsidRPr="008050E8" w:rsidRDefault="00D23ACB">
      <w:pPr>
        <w:spacing w:before="4" w:line="243" w:lineRule="auto"/>
        <w:ind w:left="960" w:right="78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1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ic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eal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-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.</w:t>
      </w:r>
      <w:r w:rsidRPr="008050E8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Th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form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v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hn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qu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8050E8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ate</w:t>
      </w:r>
      <w:r w:rsidRPr="008050E8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8050E8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la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ngu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gu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 xml:space="preserve">to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ict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fu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its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hAnsiTheme="minorHAnsi" w:cstheme="minorHAnsi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1F51E990" w14:textId="77777777" w:rsidR="00CA2EE5" w:rsidRPr="008050E8" w:rsidRDefault="00D23ACB">
      <w:pPr>
        <w:spacing w:before="7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z w:val="22"/>
          <w:szCs w:val="22"/>
        </w:rPr>
        <w:t>v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050E8">
        <w:rPr>
          <w:rFonts w:asciiTheme="minorHAnsi" w:hAnsiTheme="minorHAnsi" w:cstheme="minorHAnsi"/>
          <w:b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z w:val="22"/>
          <w:szCs w:val="22"/>
        </w:rPr>
        <w:t>g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Su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8050E8">
        <w:rPr>
          <w:rFonts w:asciiTheme="minorHAnsi" w:hAnsiTheme="minorHAnsi" w:cstheme="minorHAnsi"/>
          <w:b/>
          <w:sz w:val="22"/>
          <w:szCs w:val="22"/>
        </w:rPr>
        <w:t>er</w:t>
      </w:r>
      <w:r w:rsidRPr="008050E8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z w:val="22"/>
          <w:szCs w:val="22"/>
        </w:rPr>
        <w:t>f</w:t>
      </w:r>
      <w:r w:rsidRPr="008050E8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sz w:val="22"/>
          <w:szCs w:val="22"/>
        </w:rPr>
        <w:t>ode)</w:t>
      </w:r>
    </w:p>
    <w:p w14:paraId="247A085D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z w:val="22"/>
          <w:szCs w:val="22"/>
        </w:rPr>
        <w:t>ude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el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050E8">
        <w:rPr>
          <w:rFonts w:asciiTheme="minorHAnsi" w:hAnsiTheme="minorHAnsi" w:cstheme="minorHAnsi"/>
          <w:i/>
          <w:sz w:val="22"/>
          <w:szCs w:val="22"/>
        </w:rPr>
        <w:t>or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8050E8">
        <w:rPr>
          <w:rFonts w:asciiTheme="minorHAnsi" w:hAnsiTheme="minorHAnsi" w:cstheme="minorHAnsi"/>
          <w:i/>
          <w:sz w:val="22"/>
          <w:szCs w:val="22"/>
        </w:rPr>
        <w:t>onal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8050E8">
        <w:rPr>
          <w:rFonts w:asciiTheme="minorHAnsi" w:hAnsiTheme="minorHAnsi" w:cstheme="minorHAnsi"/>
          <w:i/>
          <w:sz w:val="22"/>
          <w:szCs w:val="22"/>
        </w:rPr>
        <w:t>or</w:t>
      </w:r>
      <w:r w:rsidRPr="008050E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050E8">
        <w:rPr>
          <w:rFonts w:asciiTheme="minorHAnsi" w:hAnsiTheme="minorHAnsi" w:cstheme="minorHAnsi"/>
          <w:i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z w:val="22"/>
          <w:szCs w:val="22"/>
        </w:rPr>
        <w:t>k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NRNB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050E8">
        <w:rPr>
          <w:rFonts w:asciiTheme="minorHAnsi" w:hAnsiTheme="minorHAnsi" w:cstheme="minorHAnsi"/>
          <w:i/>
          <w:w w:val="95"/>
          <w:sz w:val="22"/>
          <w:szCs w:val="22"/>
        </w:rPr>
        <w:t>Su</w:t>
      </w:r>
      <w:r w:rsidRPr="008050E8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mm</w:t>
      </w:r>
      <w:r w:rsidRPr="008050E8">
        <w:rPr>
          <w:rFonts w:asciiTheme="minorHAnsi" w:hAnsiTheme="minorHAnsi" w:cstheme="minorHAnsi"/>
          <w:i/>
          <w:w w:val="95"/>
          <w:sz w:val="22"/>
          <w:szCs w:val="22"/>
        </w:rPr>
        <w:t>er</w:t>
      </w:r>
      <w:r w:rsidRPr="008050E8">
        <w:rPr>
          <w:rFonts w:asciiTheme="minorHAnsi" w:hAnsiTheme="minorHAnsi" w:cstheme="minorHAnsi"/>
          <w:i/>
          <w:spacing w:val="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z w:val="22"/>
          <w:szCs w:val="22"/>
        </w:rPr>
        <w:t>012</w:t>
      </w:r>
    </w:p>
    <w:p w14:paraId="789FA376" w14:textId="77777777" w:rsidR="00CA2EE5" w:rsidRPr="008050E8" w:rsidRDefault="00D23ACB">
      <w:pPr>
        <w:spacing w:line="240" w:lineRule="exact"/>
        <w:ind w:left="76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il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an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pp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(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8"/>
          <w:w w:val="96"/>
          <w:sz w:val="22"/>
          <w:szCs w:val="22"/>
        </w:rPr>
        <w:t>J</w:t>
      </w:r>
      <w:r w:rsidRPr="008050E8">
        <w:rPr>
          <w:rFonts w:asciiTheme="minorHAnsi" w:hAnsiTheme="minorHAnsi" w:cstheme="minorHAnsi"/>
          <w:spacing w:val="-5"/>
          <w:w w:val="96"/>
          <w:sz w:val="22"/>
          <w:szCs w:val="22"/>
        </w:rPr>
        <w:t>ava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)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8050E8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e,</w:t>
      </w:r>
      <w:r w:rsidRPr="008050E8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en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-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ou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ce</w:t>
      </w:r>
      <w:r w:rsidRPr="008050E8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7"/>
          <w:w w:val="95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ex</w:t>
      </w:r>
      <w:r w:rsidRPr="008050E8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5"/>
          <w:w w:val="96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k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6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ua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li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za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on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.</w:t>
      </w:r>
      <w:r w:rsidRPr="008050E8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el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z w:val="22"/>
          <w:szCs w:val="22"/>
        </w:rPr>
        <w:t>to</w:t>
      </w:r>
    </w:p>
    <w:p w14:paraId="1F4ED13E" w14:textId="77777777" w:rsidR="00CA2EE5" w:rsidRPr="008050E8" w:rsidRDefault="00D23ACB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v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ally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yz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lec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8050E8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ra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ork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.</w:t>
      </w:r>
    </w:p>
    <w:p w14:paraId="2DBDF63D" w14:textId="77777777" w:rsidR="00CA2EE5" w:rsidRPr="008050E8" w:rsidRDefault="00CA2EE5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B9C5D45" w14:textId="77777777" w:rsidR="00CA2EE5" w:rsidRPr="008050E8" w:rsidRDefault="00D23ACB">
      <w:pPr>
        <w:tabs>
          <w:tab w:val="left" w:pos="99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P</w:t>
      </w:r>
      <w:r w:rsidRPr="008050E8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R</w:t>
      </w:r>
      <w:r w:rsidRPr="008050E8">
        <w:rPr>
          <w:rFonts w:asciiTheme="minorHAnsi" w:hAnsiTheme="minorHAnsi" w:cstheme="minorHAnsi"/>
          <w:spacing w:val="-1"/>
          <w:w w:val="103"/>
          <w:sz w:val="22"/>
          <w:szCs w:val="22"/>
          <w:u w:val="thick" w:color="000000"/>
        </w:rPr>
        <w:t>O</w:t>
      </w:r>
      <w:r w:rsidRPr="008050E8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J</w:t>
      </w:r>
      <w:r w:rsidRPr="008050E8">
        <w:rPr>
          <w:rFonts w:asciiTheme="minorHAnsi" w:hAnsiTheme="minorHAnsi" w:cstheme="minorHAnsi"/>
          <w:spacing w:val="3"/>
          <w:w w:val="103"/>
          <w:sz w:val="22"/>
          <w:szCs w:val="22"/>
          <w:u w:val="thick" w:color="000000"/>
        </w:rPr>
        <w:t>E</w:t>
      </w:r>
      <w:r w:rsidRPr="008050E8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C</w:t>
      </w:r>
      <w:r w:rsidRPr="008050E8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T</w:t>
      </w:r>
      <w:r w:rsidRPr="008050E8">
        <w:rPr>
          <w:rFonts w:asciiTheme="minorHAnsi" w:hAnsiTheme="minorHAnsi" w:cstheme="minorHAnsi"/>
          <w:w w:val="103"/>
          <w:sz w:val="22"/>
          <w:szCs w:val="22"/>
          <w:u w:val="thick" w:color="000000"/>
        </w:rPr>
        <w:t xml:space="preserve">S </w:t>
      </w:r>
      <w:r w:rsidRPr="008050E8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68B31B79" w14:textId="77777777" w:rsidR="00CA2EE5" w:rsidRPr="008050E8" w:rsidRDefault="00D23ACB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-4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ap</w:t>
      </w:r>
      <w:r w:rsidRPr="008050E8">
        <w:rPr>
          <w:rFonts w:asciiTheme="minorHAnsi" w:hAnsiTheme="minorHAnsi" w:cstheme="minorHAnsi"/>
          <w:b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w w:val="95"/>
          <w:sz w:val="22"/>
          <w:szCs w:val="22"/>
        </w:rPr>
        <w:t>d</w:t>
      </w:r>
      <w:r w:rsidRPr="008050E8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u</w:t>
      </w:r>
      <w:r w:rsidRPr="008050E8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ne</w:t>
      </w:r>
    </w:p>
    <w:p w14:paraId="3A31D117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ve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z w:val="22"/>
          <w:szCs w:val="22"/>
        </w:rPr>
        <w:t>014</w:t>
      </w:r>
    </w:p>
    <w:p w14:paraId="242F3AEB" w14:textId="77777777" w:rsidR="00CA2EE5" w:rsidRPr="008050E8" w:rsidRDefault="00D23ACB">
      <w:pPr>
        <w:spacing w:line="240" w:lineRule="exact"/>
        <w:ind w:left="76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Imp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1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doop-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li</w:t>
      </w:r>
      <w:r w:rsidRPr="008050E8">
        <w:rPr>
          <w:rFonts w:asciiTheme="minorHAnsi" w:hAnsiTheme="minorHAnsi" w:cstheme="minorHAnsi"/>
          <w:spacing w:val="-2"/>
          <w:w w:val="91"/>
          <w:sz w:val="22"/>
          <w:szCs w:val="22"/>
        </w:rPr>
        <w:t>k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7"/>
          <w:w w:val="91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8050E8">
        <w:rPr>
          <w:rFonts w:asciiTheme="minorHAnsi" w:hAnsiTheme="minorHAnsi" w:cstheme="minorHAnsi"/>
          <w:spacing w:val="-5"/>
          <w:w w:val="91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y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ith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er</w:t>
      </w:r>
      <w:r w:rsidRPr="008050E8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5"/>
          <w:w w:val="90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ork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1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od</w:t>
      </w:r>
      <w:r w:rsidRPr="008050E8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-r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op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ve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la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050E8">
        <w:rPr>
          <w:rFonts w:asciiTheme="minorHAnsi" w:hAnsiTheme="minorHAnsi" w:cstheme="minorHAnsi"/>
          <w:sz w:val="22"/>
          <w:szCs w:val="22"/>
        </w:rPr>
        <w:t>ata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et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,</w:t>
      </w:r>
    </w:p>
    <w:p w14:paraId="42F421DD" w14:textId="77777777" w:rsidR="00CA2EE5" w:rsidRPr="008050E8" w:rsidRDefault="00D23ACB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ith</w:t>
      </w:r>
      <w:r w:rsidRPr="008050E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bu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ted</w:t>
      </w:r>
      <w:r w:rsidRPr="008050E8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ile</w:t>
      </w:r>
      <w:r w:rsidRPr="008050E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an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lt</w:t>
      </w:r>
      <w:r w:rsidRPr="008050E8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le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8050E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8050E8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ddr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da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nod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050E8">
        <w:rPr>
          <w:rFonts w:asciiTheme="minorHAnsi" w:hAnsiTheme="minorHAnsi" w:cstheme="minorHAnsi"/>
          <w:sz w:val="22"/>
          <w:szCs w:val="22"/>
        </w:rPr>
        <w:t>ail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.</w:t>
      </w:r>
    </w:p>
    <w:p w14:paraId="2AC3E29E" w14:textId="77777777" w:rsidR="00CA2EE5" w:rsidRPr="008050E8" w:rsidRDefault="00D23ACB">
      <w:pPr>
        <w:spacing w:before="8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050E8">
        <w:rPr>
          <w:rFonts w:asciiTheme="minorHAnsi" w:hAnsiTheme="minorHAnsi" w:cstheme="minorHAnsi"/>
          <w:b/>
          <w:spacing w:val="9"/>
          <w:sz w:val="22"/>
          <w:szCs w:val="22"/>
        </w:rPr>
        <w:t>b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z w:val="22"/>
          <w:szCs w:val="22"/>
        </w:rPr>
        <w:t>ecog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z w:val="22"/>
          <w:szCs w:val="22"/>
        </w:rPr>
        <w:t>on</w:t>
      </w:r>
      <w:r w:rsidRPr="008050E8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8050E8">
        <w:rPr>
          <w:rFonts w:asciiTheme="minorHAnsi" w:hAnsiTheme="minorHAnsi" w:cstheme="minorHAnsi"/>
          <w:b/>
          <w:sz w:val="22"/>
          <w:szCs w:val="22"/>
        </w:rPr>
        <w:t>ng</w:t>
      </w:r>
      <w:r w:rsidRPr="008050E8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22"/>
          <w:sz w:val="22"/>
          <w:szCs w:val="22"/>
        </w:rPr>
        <w:t>F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8050E8">
        <w:rPr>
          <w:rFonts w:asciiTheme="minorHAnsi" w:hAnsiTheme="minorHAnsi" w:cstheme="minorHAnsi"/>
          <w:b/>
          <w:sz w:val="22"/>
          <w:szCs w:val="22"/>
        </w:rPr>
        <w:t>0</w:t>
      </w:r>
      <w:r w:rsidRPr="008050E8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050E8">
        <w:rPr>
          <w:rFonts w:asciiTheme="minorHAnsi" w:hAnsiTheme="minorHAnsi" w:cstheme="minorHAnsi"/>
          <w:b/>
          <w:sz w:val="22"/>
          <w:szCs w:val="22"/>
        </w:rPr>
        <w:t>a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z w:val="22"/>
          <w:szCs w:val="22"/>
        </w:rPr>
        <w:t>a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z w:val="22"/>
          <w:szCs w:val="22"/>
        </w:rPr>
        <w:t>t</w:t>
      </w:r>
    </w:p>
    <w:p w14:paraId="37D99E3E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ve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z w:val="22"/>
          <w:szCs w:val="22"/>
        </w:rPr>
        <w:t>l</w:t>
      </w:r>
      <w:r w:rsidRPr="008050E8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8050E8">
        <w:rPr>
          <w:rFonts w:asciiTheme="minorHAnsi" w:hAnsiTheme="minorHAnsi" w:cstheme="minorHAnsi"/>
          <w:i/>
          <w:sz w:val="22"/>
          <w:szCs w:val="22"/>
        </w:rPr>
        <w:t>14</w:t>
      </w:r>
    </w:p>
    <w:p w14:paraId="32987802" w14:textId="77777777" w:rsidR="00CA2EE5" w:rsidRPr="008050E8" w:rsidRDefault="00D23ACB">
      <w:pPr>
        <w:spacing w:before="1" w:line="243" w:lineRule="auto"/>
        <w:ind w:left="960" w:right="103" w:hanging="196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-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K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g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co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pe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titi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se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era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appr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ac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tri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odel</w:t>
      </w:r>
      <w:r w:rsidRPr="008050E8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si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ng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8050E8">
        <w:rPr>
          <w:rFonts w:asciiTheme="minorHAnsi" w:hAnsiTheme="minorHAnsi" w:cstheme="minorHAnsi"/>
          <w:sz w:val="22"/>
          <w:szCs w:val="22"/>
        </w:rPr>
        <w:t>0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8050E8">
        <w:rPr>
          <w:rFonts w:asciiTheme="minorHAnsi" w:hAnsiTheme="minorHAnsi" w:cstheme="minorHAnsi"/>
          <w:sz w:val="22"/>
          <w:szCs w:val="22"/>
        </w:rPr>
        <w:t>0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g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sz w:val="22"/>
          <w:szCs w:val="22"/>
        </w:rPr>
        <w:t xml:space="preserve">he 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IF</w:t>
      </w:r>
      <w:r w:rsidRPr="008050E8">
        <w:rPr>
          <w:rFonts w:asciiTheme="minorHAnsi" w:hAnsiTheme="minorHAnsi" w:cstheme="minorHAnsi"/>
          <w:spacing w:val="-7"/>
          <w:sz w:val="22"/>
          <w:szCs w:val="22"/>
        </w:rPr>
        <w:t>AR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8050E8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8050E8">
        <w:rPr>
          <w:rFonts w:asciiTheme="minorHAnsi" w:hAnsiTheme="minorHAnsi" w:cstheme="minorHAnsi"/>
          <w:sz w:val="22"/>
          <w:szCs w:val="22"/>
        </w:rPr>
        <w:t>0</w:t>
      </w:r>
      <w:r w:rsidRPr="008050E8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da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.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it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IS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5"/>
          <w:sz w:val="22"/>
          <w:szCs w:val="22"/>
        </w:rPr>
        <w:t>K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ne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li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ze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(</w:t>
      </w:r>
      <w:r w:rsidRPr="008050E8">
        <w:rPr>
          <w:rFonts w:asciiTheme="minorHAnsi" w:hAnsiTheme="minorHAnsi" w:cstheme="minorHAnsi"/>
          <w:spacing w:val="-2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4"/>
          <w:w w:val="96"/>
          <w:sz w:val="22"/>
          <w:szCs w:val="22"/>
        </w:rPr>
        <w:t>B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F)</w:t>
      </w:r>
      <w:r w:rsidRPr="008050E8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4"/>
          <w:w w:val="96"/>
          <w:sz w:val="22"/>
          <w:szCs w:val="22"/>
        </w:rPr>
        <w:t>V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24"/>
          <w:w w:val="96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61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%</w:t>
      </w:r>
      <w:r w:rsidRPr="008050E8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ob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tai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050E8">
        <w:rPr>
          <w:rFonts w:asciiTheme="minorHAnsi" w:hAnsiTheme="minorHAnsi" w:cstheme="minorHAnsi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 xml:space="preserve">et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f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1500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0</w:t>
      </w:r>
      <w:r w:rsidRPr="008050E8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050E8">
        <w:rPr>
          <w:rFonts w:asciiTheme="minorHAnsi" w:hAnsiTheme="minorHAnsi" w:cstheme="minorHAnsi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.</w:t>
      </w:r>
    </w:p>
    <w:p w14:paraId="1E40A325" w14:textId="77777777" w:rsidR="00CA2EE5" w:rsidRPr="008050E8" w:rsidRDefault="00D23ACB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ge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z w:val="22"/>
          <w:szCs w:val="22"/>
        </w:rPr>
        <w:t>d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oo</w:t>
      </w:r>
      <w:r w:rsidRPr="008050E8">
        <w:rPr>
          <w:rFonts w:asciiTheme="minorHAnsi" w:hAnsiTheme="minorHAnsi" w:cstheme="minorHAnsi"/>
          <w:b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050E8">
        <w:rPr>
          <w:rFonts w:asciiTheme="minorHAnsi" w:hAnsiTheme="minorHAnsi" w:cstheme="minorHAnsi"/>
          <w:b/>
          <w:sz w:val="22"/>
          <w:szCs w:val="22"/>
        </w:rPr>
        <w:t>y</w:t>
      </w:r>
      <w:r w:rsidRPr="008050E8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z w:val="22"/>
          <w:szCs w:val="22"/>
        </w:rPr>
        <w:t>p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on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z w:val="22"/>
          <w:szCs w:val="22"/>
        </w:rPr>
        <w:t>e</w:t>
      </w:r>
      <w:r w:rsidRPr="008050E8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Sy</w:t>
      </w:r>
      <w:r w:rsidRPr="008050E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b/>
          <w:spacing w:val="-3"/>
          <w:sz w:val="22"/>
          <w:szCs w:val="22"/>
        </w:rPr>
        <w:t>em</w:t>
      </w:r>
    </w:p>
    <w:p w14:paraId="30BF81AF" w14:textId="77777777" w:rsidR="00CA2EE5" w:rsidRPr="008050E8" w:rsidRDefault="00D23ACB">
      <w:pPr>
        <w:spacing w:line="240" w:lineRule="exact"/>
        <w:ind w:left="52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8050E8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8050E8">
        <w:rPr>
          <w:rFonts w:asciiTheme="minorHAnsi" w:hAnsiTheme="minorHAnsi" w:cstheme="minorHAnsi"/>
          <w:i/>
          <w:sz w:val="22"/>
          <w:szCs w:val="22"/>
        </w:rPr>
        <w:t>e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8050E8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050E8">
        <w:rPr>
          <w:rFonts w:asciiTheme="minorHAnsi" w:hAnsiTheme="minorHAnsi" w:cstheme="minorHAnsi"/>
          <w:i/>
          <w:sz w:val="22"/>
          <w:szCs w:val="22"/>
        </w:rPr>
        <w:t>n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ve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z w:val="22"/>
          <w:szCs w:val="22"/>
        </w:rPr>
        <w:t>s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50E8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8050E8">
        <w:rPr>
          <w:rFonts w:asciiTheme="minorHAnsi" w:hAnsiTheme="minorHAnsi" w:cstheme="minorHAnsi"/>
          <w:i/>
          <w:sz w:val="22"/>
          <w:szCs w:val="22"/>
        </w:rPr>
        <w:t>, Sp</w:t>
      </w:r>
      <w:r w:rsidRPr="008050E8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050E8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8050E8">
        <w:rPr>
          <w:rFonts w:asciiTheme="minorHAnsi" w:hAnsiTheme="minorHAnsi" w:cstheme="minorHAnsi"/>
          <w:i/>
          <w:sz w:val="22"/>
          <w:szCs w:val="22"/>
        </w:rPr>
        <w:t>ng</w:t>
      </w:r>
      <w:r w:rsidRPr="008050E8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i/>
          <w:sz w:val="22"/>
          <w:szCs w:val="22"/>
        </w:rPr>
        <w:t>2</w:t>
      </w:r>
      <w:r w:rsidRPr="008050E8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8050E8">
        <w:rPr>
          <w:rFonts w:asciiTheme="minorHAnsi" w:hAnsiTheme="minorHAnsi" w:cstheme="minorHAnsi"/>
          <w:i/>
          <w:sz w:val="22"/>
          <w:szCs w:val="22"/>
        </w:rPr>
        <w:t>15</w:t>
      </w:r>
    </w:p>
    <w:p w14:paraId="3DDED5BD" w14:textId="77777777" w:rsidR="00CA2EE5" w:rsidRPr="008050E8" w:rsidRDefault="00D23ACB">
      <w:pPr>
        <w:spacing w:line="240" w:lineRule="exact"/>
        <w:ind w:left="763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8050E8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y-b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d a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uc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gor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fo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ta</w:t>
      </w:r>
      <w:r w:rsidRPr="008050E8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k</w:t>
      </w:r>
      <w:r w:rsidRPr="008050E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all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8050E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6"/>
          <w:w w:val="89"/>
          <w:sz w:val="22"/>
          <w:szCs w:val="22"/>
        </w:rPr>
        <w:t>m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-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5"/>
          <w:w w:val="89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nv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89"/>
          <w:sz w:val="22"/>
          <w:szCs w:val="22"/>
        </w:rPr>
        <w:t>ro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nm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89"/>
          <w:sz w:val="22"/>
          <w:szCs w:val="22"/>
        </w:rPr>
        <w:t>t.</w:t>
      </w:r>
      <w:r w:rsidRPr="008050E8">
        <w:rPr>
          <w:rFonts w:asciiTheme="minorHAnsi" w:hAnsiTheme="minorHAnsi" w:cstheme="minorHAnsi"/>
          <w:spacing w:val="24"/>
          <w:w w:val="89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050E8">
        <w:rPr>
          <w:rFonts w:asciiTheme="minorHAnsi" w:hAnsiTheme="minorHAnsi" w:cstheme="minorHAnsi"/>
          <w:sz w:val="22"/>
          <w:szCs w:val="22"/>
        </w:rPr>
        <w:t xml:space="preserve">g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od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if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A*</w:t>
      </w:r>
    </w:p>
    <w:p w14:paraId="28BA9239" w14:textId="77777777" w:rsidR="00CA2EE5" w:rsidRPr="008050E8" w:rsidRDefault="00D23ACB">
      <w:pPr>
        <w:spacing w:before="4"/>
        <w:ind w:left="960"/>
        <w:rPr>
          <w:rFonts w:asciiTheme="minorHAnsi" w:hAnsiTheme="minorHAnsi" w:cstheme="minorHAnsi"/>
          <w:sz w:val="22"/>
          <w:szCs w:val="22"/>
        </w:rPr>
      </w:pP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go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rit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8050E8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,</w:t>
      </w:r>
      <w:r w:rsidRPr="008050E8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ks</w:t>
      </w:r>
      <w:r w:rsidRPr="008050E8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riti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zed</w:t>
      </w:r>
      <w:r w:rsidRPr="008050E8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b</w:t>
      </w:r>
      <w:r w:rsidRPr="008050E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ed</w:t>
      </w:r>
      <w:r w:rsidRPr="008050E8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6"/>
          <w:sz w:val="22"/>
          <w:szCs w:val="22"/>
        </w:rPr>
        <w:t>on</w:t>
      </w:r>
      <w:r w:rsidRPr="008050E8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8050E8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x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im</w:t>
      </w:r>
      <w:r w:rsidRPr="008050E8">
        <w:rPr>
          <w:rFonts w:asciiTheme="minorHAnsi" w:hAnsiTheme="minorHAnsi" w:cstheme="minorHAnsi"/>
          <w:spacing w:val="-6"/>
          <w:w w:val="95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y</w:t>
      </w:r>
      <w:r w:rsidRPr="008050E8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he</w:t>
      </w:r>
      <w:r w:rsidRPr="008050E8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4"/>
          <w:w w:val="95"/>
          <w:sz w:val="22"/>
          <w:szCs w:val="22"/>
        </w:rPr>
        <w:t>l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ti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on</w:t>
      </w:r>
      <w:r w:rsidRPr="008050E8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8050E8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9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w w:val="95"/>
          <w:sz w:val="22"/>
          <w:szCs w:val="22"/>
        </w:rPr>
        <w:t>fir</w:t>
      </w:r>
      <w:r w:rsidRPr="008050E8">
        <w:rPr>
          <w:rFonts w:asciiTheme="minorHAnsi" w:hAnsiTheme="minorHAnsi" w:cstheme="minorHAnsi"/>
          <w:w w:val="95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050E8">
        <w:rPr>
          <w:rFonts w:asciiTheme="minorHAnsi" w:hAnsiTheme="minorHAnsi" w:cstheme="minorHAnsi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050E8">
        <w:rPr>
          <w:rFonts w:asciiTheme="minorHAnsi" w:hAnsiTheme="minorHAnsi" w:cstheme="minorHAnsi"/>
          <w:sz w:val="22"/>
          <w:szCs w:val="22"/>
        </w:rPr>
        <w:t>g</w:t>
      </w:r>
      <w:r w:rsidRPr="008050E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in</w:t>
      </w:r>
      <w:r w:rsidRPr="008050E8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8050E8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ff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8050E8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8050E8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8050E8">
        <w:rPr>
          <w:rFonts w:asciiTheme="minorHAnsi" w:hAnsiTheme="minorHAnsi" w:cstheme="minorHAnsi"/>
          <w:w w:val="90"/>
          <w:sz w:val="22"/>
          <w:szCs w:val="22"/>
        </w:rPr>
        <w:t>t</w:t>
      </w:r>
      <w:r w:rsidRPr="008050E8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8050E8">
        <w:rPr>
          <w:rFonts w:asciiTheme="minorHAnsi" w:hAnsiTheme="minorHAnsi" w:cstheme="minorHAnsi"/>
          <w:sz w:val="22"/>
          <w:szCs w:val="22"/>
        </w:rPr>
        <w:t>e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vac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8050E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050E8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8050E8">
        <w:rPr>
          <w:rFonts w:asciiTheme="minorHAnsi" w:hAnsiTheme="minorHAnsi" w:cstheme="minorHAnsi"/>
          <w:spacing w:val="-4"/>
          <w:sz w:val="22"/>
          <w:szCs w:val="22"/>
        </w:rPr>
        <w:t>on.</w:t>
      </w:r>
    </w:p>
    <w:sectPr w:rsidR="00CA2EE5" w:rsidRPr="008050E8">
      <w:pgSz w:w="12240" w:h="15840"/>
      <w:pgMar w:top="660" w:right="800" w:bottom="280" w:left="60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2219" w14:textId="77777777" w:rsidR="00D23ACB" w:rsidRDefault="00D23ACB">
      <w:r>
        <w:separator/>
      </w:r>
    </w:p>
  </w:endnote>
  <w:endnote w:type="continuationSeparator" w:id="0">
    <w:p w14:paraId="5E666D52" w14:textId="77777777" w:rsidR="00D23ACB" w:rsidRDefault="00D2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E214" w14:textId="77777777" w:rsidR="00CA2EE5" w:rsidRDefault="00D23ACB">
    <w:pPr>
      <w:spacing w:line="200" w:lineRule="exact"/>
    </w:pPr>
    <w:r>
      <w:pict w14:anchorId="4D7FBAD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25pt;margin-top:743.6pt;width:9.6pt;height:13.05pt;z-index:-251658752;mso-position-horizontal-relative:page;mso-position-vertical-relative:page" filled="f" stroked="f">
          <v:textbox inset="0,0,0,0">
            <w:txbxContent>
              <w:p w14:paraId="383030D9" w14:textId="77777777" w:rsidR="00CA2EE5" w:rsidRDefault="00D23ACB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6FF0" w14:textId="77777777" w:rsidR="00D23ACB" w:rsidRDefault="00D23ACB">
      <w:r>
        <w:separator/>
      </w:r>
    </w:p>
  </w:footnote>
  <w:footnote w:type="continuationSeparator" w:id="0">
    <w:p w14:paraId="496CA167" w14:textId="77777777" w:rsidR="00D23ACB" w:rsidRDefault="00D23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6508E"/>
    <w:multiLevelType w:val="multilevel"/>
    <w:tmpl w:val="513C04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EE5"/>
    <w:rsid w:val="008050E8"/>
    <w:rsid w:val="00CA2EE5"/>
    <w:rsid w:val="00D2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476690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050E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WOMEN@SC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inkedin.com/in/summerkitahara" TargetMode="External"/><Relationship Id="rId17" Type="http://schemas.openxmlformats.org/officeDocument/2006/relationships/hyperlink" Target="mailto:mackcrol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uxsi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sumki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xsign.net/" TargetMode="External"/><Relationship Id="rId10" Type="http://schemas.openxmlformats.org/officeDocument/2006/relationships/hyperlink" Target="mailto:mtrix@andrew.cmu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wen@gmail.com%20|" TargetMode="External"/><Relationship Id="rId14" Type="http://schemas.openxmlformats.org/officeDocument/2006/relationships/hyperlink" Target="mailto:azg@cm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1808</Words>
  <Characters>10306</Characters>
  <Application>Microsoft Office Word</Application>
  <DocSecurity>0</DocSecurity>
  <Lines>85</Lines>
  <Paragraphs>24</Paragraphs>
  <ScaleCrop>false</ScaleCrop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2021-06-22T09:35:00Z</dcterms:created>
  <dcterms:modified xsi:type="dcterms:W3CDTF">2021-06-22T09:46:00Z</dcterms:modified>
</cp:coreProperties>
</file>